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8.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9.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0.xml" ContentType="application/vnd.openxmlformats-officedocument.wordprocessingml.foot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21F235EE" w14:textId="77777777" w:rsidTr="004F2927">
        <w:trPr>
          <w:trHeight w:val="1268"/>
        </w:trPr>
        <w:tc>
          <w:tcPr>
            <w:tcW w:w="1668" w:type="dxa"/>
          </w:tcPr>
          <w:p w14:paraId="337148CE" w14:textId="77777777" w:rsidR="004702FB" w:rsidRPr="006F1DA5" w:rsidRDefault="004702FB" w:rsidP="004702FB">
            <w:pPr>
              <w:pStyle w:val="Header"/>
              <w:rPr>
                <w:rFonts w:ascii="Arial" w:hAnsi="Arial" w:cs="Arial"/>
                <w:b/>
                <w:color w:val="000000" w:themeColor="text1"/>
              </w:rPr>
            </w:pPr>
          </w:p>
        </w:tc>
        <w:tc>
          <w:tcPr>
            <w:tcW w:w="3361" w:type="dxa"/>
          </w:tcPr>
          <w:p w14:paraId="212AB78C" w14:textId="77777777" w:rsidR="004702FB" w:rsidRPr="00A26B78" w:rsidRDefault="004702FB" w:rsidP="00A0301B"/>
        </w:tc>
        <w:tc>
          <w:tcPr>
            <w:tcW w:w="4209" w:type="dxa"/>
          </w:tcPr>
          <w:p w14:paraId="31EE6700" w14:textId="77777777" w:rsidR="004702FB" w:rsidRPr="006F1DA5" w:rsidRDefault="004702FB" w:rsidP="004702FB">
            <w:pPr>
              <w:pStyle w:val="Header"/>
              <w:rPr>
                <w:rFonts w:ascii="Arial" w:hAnsi="Arial" w:cs="Arial"/>
                <w:b/>
                <w:color w:val="000000" w:themeColor="text1"/>
              </w:rPr>
            </w:pPr>
          </w:p>
        </w:tc>
      </w:tr>
    </w:tbl>
    <w:p w14:paraId="3D23C11E" w14:textId="77777777" w:rsidR="00F908B1" w:rsidRPr="00590863" w:rsidRDefault="00F908B1" w:rsidP="00F908B1">
      <w:pPr>
        <w:spacing w:after="0"/>
        <w:jc w:val="right"/>
        <w:rPr>
          <w:rFonts w:ascii="Arial" w:hAnsi="Arial" w:cs="Arial"/>
          <w:sz w:val="18"/>
          <w:szCs w:val="18"/>
        </w:rPr>
      </w:pPr>
      <w:bookmarkStart w:id="0" w:name="_GoBack"/>
      <w:bookmarkEnd w:id="0"/>
      <w:r w:rsidRPr="00590863">
        <w:rPr>
          <w:rFonts w:ascii="Arial" w:hAnsi="Arial" w:cs="Arial"/>
          <w:sz w:val="18"/>
          <w:szCs w:val="18"/>
        </w:rPr>
        <w:t>Obrazec št: 1</w:t>
      </w:r>
    </w:p>
    <w:p w14:paraId="1FB4621C" w14:textId="77777777" w:rsidR="00F908B1" w:rsidRPr="00252358" w:rsidRDefault="00F908B1" w:rsidP="00F908B1"/>
    <w:p w14:paraId="66248737" w14:textId="4B02111F" w:rsidR="00F908B1" w:rsidRDefault="00ED6BA7" w:rsidP="00F908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Vloga</w:t>
      </w:r>
    </w:p>
    <w:p w14:paraId="226427EB" w14:textId="77777777" w:rsidR="00F908B1" w:rsidRDefault="00F908B1" w:rsidP="00F908B1">
      <w:pPr>
        <w:spacing w:after="120"/>
        <w:rPr>
          <w:rFonts w:ascii="Arial" w:hAnsi="Arial" w:cs="Arial"/>
        </w:rPr>
      </w:pPr>
    </w:p>
    <w:p w14:paraId="775C1B2A" w14:textId="53F5BA6E" w:rsidR="00040526" w:rsidRDefault="00F908B1">
      <w:pPr>
        <w:spacing w:before="225" w:after="225" w:line="240" w:lineRule="auto"/>
        <w:jc w:val="both"/>
      </w:pPr>
      <w:r>
        <w:rPr>
          <w:rFonts w:ascii="Arial" w:hAnsi="Arial" w:cs="Arial"/>
          <w:color w:val="000000"/>
          <w:sz w:val="18"/>
          <w:szCs w:val="18"/>
        </w:rPr>
        <w:t xml:space="preserve">Na osnovi povabila za </w:t>
      </w:r>
      <w:r w:rsidR="00B56EA3">
        <w:rPr>
          <w:rFonts w:ascii="Arial" w:hAnsi="Arial" w:cs="Arial"/>
          <w:color w:val="000000"/>
          <w:sz w:val="18"/>
          <w:szCs w:val="18"/>
        </w:rPr>
        <w:t>razpis</w:t>
      </w:r>
      <w:r>
        <w:rPr>
          <w:rFonts w:ascii="Arial" w:hAnsi="Arial" w:cs="Arial"/>
          <w:color w:val="000000"/>
          <w:sz w:val="18"/>
          <w:szCs w:val="18"/>
        </w:rPr>
        <w:t xml:space="preserve"> </w:t>
      </w:r>
      <w:r w:rsidR="005B2841">
        <w:rPr>
          <w:rFonts w:ascii="Arial" w:hAnsi="Arial" w:cs="Arial"/>
          <w:color w:val="000000"/>
          <w:sz w:val="18"/>
          <w:szCs w:val="18"/>
        </w:rPr>
        <w:t xml:space="preserve">po modelu javno-zasebnega partnerstva za </w:t>
      </w:r>
      <w:r w:rsidR="005B2841" w:rsidRPr="005B2841">
        <w:rPr>
          <w:rFonts w:ascii="Arial" w:hAnsi="Arial" w:cs="Arial"/>
          <w:color w:val="000000"/>
          <w:sz w:val="18"/>
          <w:szCs w:val="18"/>
        </w:rPr>
        <w:t>»GRADNJ</w:t>
      </w:r>
      <w:r w:rsidR="005B2841">
        <w:rPr>
          <w:rFonts w:ascii="Arial" w:hAnsi="Arial" w:cs="Arial"/>
          <w:color w:val="000000"/>
          <w:sz w:val="18"/>
          <w:szCs w:val="18"/>
        </w:rPr>
        <w:t>O</w:t>
      </w:r>
      <w:r w:rsidR="005B2841" w:rsidRPr="005B2841">
        <w:rPr>
          <w:rFonts w:ascii="Arial" w:hAnsi="Arial" w:cs="Arial"/>
          <w:color w:val="000000"/>
          <w:sz w:val="18"/>
          <w:szCs w:val="18"/>
        </w:rPr>
        <w:t xml:space="preserve"> IN VZDRŽEVANJE OBJEKTA VRTEC BITNJE«</w:t>
      </w:r>
      <w:r w:rsidR="005B2841">
        <w:rPr>
          <w:rFonts w:ascii="Arial" w:hAnsi="Arial" w:cs="Arial"/>
          <w:color w:val="000000"/>
          <w:sz w:val="18"/>
          <w:szCs w:val="18"/>
        </w:rPr>
        <w:t xml:space="preserve"> </w:t>
      </w:r>
      <w:r>
        <w:rPr>
          <w:rFonts w:ascii="Arial" w:hAnsi="Arial" w:cs="Arial"/>
          <w:color w:val="000000"/>
          <w:sz w:val="18"/>
          <w:szCs w:val="18"/>
        </w:rPr>
        <w:t xml:space="preserve">podajamo </w:t>
      </w:r>
      <w:r w:rsidR="00ED6BA7">
        <w:rPr>
          <w:rFonts w:ascii="Arial" w:hAnsi="Arial" w:cs="Arial"/>
          <w:color w:val="000000"/>
          <w:sz w:val="18"/>
          <w:szCs w:val="18"/>
        </w:rPr>
        <w:t>vlogo</w:t>
      </w:r>
      <w:r>
        <w:rPr>
          <w:rFonts w:ascii="Arial" w:hAnsi="Arial" w:cs="Arial"/>
          <w:color w:val="000000"/>
          <w:sz w:val="18"/>
          <w:szCs w:val="18"/>
        </w:rPr>
        <w:t>, kot sledi:</w:t>
      </w:r>
    </w:p>
    <w:p w14:paraId="238B0E53" w14:textId="79CC9A53" w:rsidR="00040526" w:rsidRDefault="00ED6BA7" w:rsidP="00C54E7D">
      <w:pPr>
        <w:pStyle w:val="ListParagraph"/>
        <w:numPr>
          <w:ilvl w:val="0"/>
          <w:numId w:val="36"/>
        </w:numPr>
        <w:spacing w:before="225" w:after="225" w:line="240" w:lineRule="auto"/>
        <w:jc w:val="both"/>
      </w:pPr>
      <w:r w:rsidRPr="00C54E7D">
        <w:rPr>
          <w:rFonts w:ascii="Arial" w:hAnsi="Arial" w:cs="Arial"/>
          <w:b/>
          <w:bCs/>
          <w:color w:val="000000"/>
          <w:sz w:val="18"/>
          <w:szCs w:val="18"/>
        </w:rPr>
        <w:t>Vloga</w:t>
      </w:r>
      <w:r w:rsidR="00F908B1" w:rsidRPr="00C54E7D">
        <w:rPr>
          <w:rFonts w:ascii="Arial" w:hAnsi="Arial" w:cs="Arial"/>
          <w:b/>
          <w:bCs/>
          <w:color w:val="000000"/>
          <w:sz w:val="18"/>
          <w:szCs w:val="18"/>
        </w:rPr>
        <w:t xml:space="preserve"> številka:</w:t>
      </w:r>
      <w:r w:rsidR="00F908B1" w:rsidRPr="00C54E7D">
        <w:rPr>
          <w:rFonts w:ascii="Arial" w:hAnsi="Arial" w:cs="Arial"/>
          <w:color w:val="000000"/>
          <w:sz w:val="18"/>
          <w:szCs w:val="18"/>
        </w:rPr>
        <w:t> </w:t>
      </w:r>
      <w:r w:rsidR="00F908B1" w:rsidRPr="00C54E7D">
        <w:rPr>
          <w:rFonts w:ascii="Arial" w:hAnsi="Arial" w:cs="Arial"/>
          <w:color w:val="000000"/>
          <w:sz w:val="18"/>
          <w:szCs w:val="18"/>
          <w:u w:val="single"/>
        </w:rPr>
        <w:t>_______________</w:t>
      </w:r>
    </w:p>
    <w:tbl>
      <w:tblPr>
        <w:tblStyle w:val="NormalTablePHPDOCX"/>
        <w:tblW w:w="8670" w:type="dxa"/>
        <w:tblLook w:val="04A0" w:firstRow="1" w:lastRow="0" w:firstColumn="1" w:lastColumn="0" w:noHBand="0" w:noVBand="1"/>
      </w:tblPr>
      <w:tblGrid>
        <w:gridCol w:w="2385"/>
        <w:gridCol w:w="6285"/>
      </w:tblGrid>
      <w:tr w:rsidR="00040526" w14:paraId="63CE98F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B14791" w14:textId="0EE794BD" w:rsidR="00040526" w:rsidRDefault="00F908B1" w:rsidP="00ED6BA7">
            <w:pPr>
              <w:jc w:val="right"/>
            </w:pPr>
            <w:r>
              <w:rPr>
                <w:rFonts w:ascii="Arial" w:hAnsi="Arial" w:cs="Arial"/>
                <w:b/>
                <w:bCs/>
                <w:color w:val="000000"/>
                <w:position w:val="-2"/>
                <w:sz w:val="18"/>
                <w:szCs w:val="18"/>
                <w:shd w:val="clear" w:color="auto" w:fill="CCCCCC"/>
              </w:rPr>
              <w:t xml:space="preserve">NAZIV </w:t>
            </w:r>
            <w:r w:rsidR="00ED6BA7">
              <w:rPr>
                <w:rFonts w:ascii="Arial" w:hAnsi="Arial" w:cs="Arial"/>
                <w:b/>
                <w:bCs/>
                <w:color w:val="000000"/>
                <w:position w:val="-2"/>
                <w:sz w:val="18"/>
                <w:szCs w:val="18"/>
                <w:shd w:val="clear" w:color="auto" w:fill="CCCCCC"/>
              </w:rPr>
              <w:t>VLAGATELJA</w:t>
            </w:r>
            <w:r>
              <w:rPr>
                <w:rFonts w:ascii="Arial" w:hAnsi="Arial" w:cs="Arial"/>
                <w:b/>
                <w:bCs/>
                <w:color w:val="000000"/>
                <w:position w:val="-2"/>
                <w:sz w:val="18"/>
                <w:szCs w:val="18"/>
                <w:shd w:val="clear" w:color="auto" w:fill="CCCCCC"/>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134F1B" w14:textId="77777777" w:rsidR="00040526" w:rsidRDefault="00F908B1">
            <w:r>
              <w:rPr>
                <w:rFonts w:ascii="Arial" w:hAnsi="Arial" w:cs="Arial"/>
                <w:color w:val="000000"/>
                <w:position w:val="-2"/>
                <w:sz w:val="18"/>
                <w:szCs w:val="18"/>
              </w:rPr>
              <w:t> </w:t>
            </w:r>
          </w:p>
        </w:tc>
      </w:tr>
      <w:tr w:rsidR="00040526" w14:paraId="567B27A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CE6977" w14:textId="2905861A" w:rsidR="00040526" w:rsidRDefault="00F908B1" w:rsidP="00ED6BA7">
            <w:pPr>
              <w:jc w:val="right"/>
            </w:pPr>
            <w:r>
              <w:rPr>
                <w:rFonts w:ascii="Arial" w:hAnsi="Arial" w:cs="Arial"/>
                <w:b/>
                <w:bCs/>
                <w:color w:val="000000"/>
                <w:position w:val="-2"/>
                <w:sz w:val="18"/>
                <w:szCs w:val="18"/>
                <w:shd w:val="clear" w:color="auto" w:fill="CCCCCC"/>
              </w:rPr>
              <w:t xml:space="preserve">NASLOV </w:t>
            </w:r>
            <w:r w:rsidR="00ED6BA7">
              <w:rPr>
                <w:rFonts w:ascii="Arial" w:hAnsi="Arial" w:cs="Arial"/>
                <w:b/>
                <w:bCs/>
                <w:color w:val="000000"/>
                <w:position w:val="-2"/>
                <w:sz w:val="18"/>
                <w:szCs w:val="18"/>
                <w:shd w:val="clear" w:color="auto" w:fill="CCCCCC"/>
              </w:rPr>
              <w:t>VLAGATELJA</w:t>
            </w:r>
            <w:r>
              <w:rPr>
                <w:rFonts w:ascii="Arial" w:hAnsi="Arial" w:cs="Arial"/>
                <w:b/>
                <w:bCs/>
                <w:color w:val="000000"/>
                <w:position w:val="-2"/>
                <w:sz w:val="18"/>
                <w:szCs w:val="18"/>
                <w:shd w:val="clear" w:color="auto" w:fill="CCCCCC"/>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B09CC6" w14:textId="77777777" w:rsidR="00040526" w:rsidRDefault="00F908B1">
            <w:r>
              <w:rPr>
                <w:rFonts w:ascii="Arial" w:hAnsi="Arial" w:cs="Arial"/>
                <w:color w:val="000000"/>
                <w:position w:val="-2"/>
                <w:sz w:val="18"/>
                <w:szCs w:val="18"/>
              </w:rPr>
              <w:t> </w:t>
            </w:r>
          </w:p>
        </w:tc>
      </w:tr>
    </w:tbl>
    <w:p w14:paraId="04263A50" w14:textId="573DB2E8" w:rsidR="00040526" w:rsidRDefault="00ED6BA7">
      <w:pPr>
        <w:spacing w:before="225" w:after="225" w:line="240" w:lineRule="auto"/>
        <w:jc w:val="both"/>
      </w:pPr>
      <w:r>
        <w:rPr>
          <w:rFonts w:ascii="Arial" w:hAnsi="Arial" w:cs="Arial"/>
          <w:color w:val="000000"/>
          <w:sz w:val="18"/>
          <w:szCs w:val="18"/>
        </w:rPr>
        <w:t>Vlogo</w:t>
      </w:r>
      <w:r w:rsidR="00F908B1">
        <w:rPr>
          <w:rFonts w:ascii="Arial" w:hAnsi="Arial" w:cs="Arial"/>
          <w:color w:val="000000"/>
          <w:sz w:val="18"/>
          <w:szCs w:val="18"/>
        </w:rPr>
        <w:t xml:space="preserve"> oddajamo (ustrezno označite): samostojno</w:t>
      </w:r>
    </w:p>
    <w:p w14:paraId="4997D113" w14:textId="77777777" w:rsidR="00040526" w:rsidRDefault="00F908B1">
      <w:pPr>
        <w:spacing w:before="225" w:after="225" w:line="240" w:lineRule="auto"/>
        <w:jc w:val="both"/>
      </w:pPr>
      <w:r>
        <w:fldChar w:fldCharType="begin">
          <w:ffData>
            <w:name w:val="cbox1577b61feef442"/>
            <w:enabled/>
            <w:calcOnExit w:val="0"/>
            <w:checkBox>
              <w:sizeAuto/>
              <w:default w:val="0"/>
            </w:checkBox>
          </w:ffData>
        </w:fldChar>
      </w:r>
      <w:bookmarkStart w:id="1" w:name="cbox1577b61feef442"/>
      <w:r>
        <w:instrText xml:space="preserve"> FORMCHECKBOX </w:instrText>
      </w:r>
      <w:r w:rsidR="00F559B3">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03CA0B7" w14:textId="77777777" w:rsidR="00040526" w:rsidRDefault="00F908B1">
      <w:pPr>
        <w:spacing w:before="225" w:after="225" w:line="240" w:lineRule="auto"/>
        <w:jc w:val="both"/>
        <w:rPr>
          <w:rFonts w:ascii="Arial" w:hAnsi="Arial" w:cs="Arial"/>
          <w:color w:val="000000"/>
          <w:sz w:val="18"/>
          <w:szCs w:val="18"/>
        </w:rPr>
      </w:pPr>
      <w:r>
        <w:fldChar w:fldCharType="begin">
          <w:ffData>
            <w:name w:val="cbox1577b61feef693"/>
            <w:enabled/>
            <w:calcOnExit w:val="0"/>
            <w:checkBox>
              <w:sizeAuto/>
              <w:default w:val="0"/>
            </w:checkBox>
          </w:ffData>
        </w:fldChar>
      </w:r>
      <w:bookmarkStart w:id="2" w:name="cbox1577b61feef693"/>
      <w:r>
        <w:instrText xml:space="preserve"> FORMCHECKBOX </w:instrText>
      </w:r>
      <w:r w:rsidR="00F559B3">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505660E7" w14:textId="766680A2" w:rsidR="004A3892" w:rsidRDefault="00E27FF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 Ocenjena vrednostni se lahko v primeru predlaganih sprememb projekta, načina izvedbe v nadaljnjih fazah postopka spremeni. Morebitna sprememba mora biti v nadaljnjih fazah postopka pojasnjena in podana kalkulacija sprememb v primerjavi s prvotno ocenjeno vrednostjo. </w:t>
      </w:r>
    </w:p>
    <w:tbl>
      <w:tblPr>
        <w:tblStyle w:val="NormalTablePHPDOCX"/>
        <w:tblW w:w="8670" w:type="dxa"/>
        <w:tblLook w:val="04A0" w:firstRow="1" w:lastRow="0" w:firstColumn="1" w:lastColumn="0" w:noHBand="0" w:noVBand="1"/>
      </w:tblPr>
      <w:tblGrid>
        <w:gridCol w:w="2385"/>
        <w:gridCol w:w="6285"/>
      </w:tblGrid>
      <w:tr w:rsidR="004A3892" w14:paraId="2D8A43FF" w14:textId="77777777" w:rsidTr="004A3892">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F76854" w14:textId="26438279" w:rsidR="004A3892" w:rsidRDefault="004A3892" w:rsidP="005B2841">
            <w:pPr>
              <w:jc w:val="right"/>
            </w:pPr>
            <w:r>
              <w:rPr>
                <w:rFonts w:ascii="Arial" w:hAnsi="Arial" w:cs="Arial"/>
                <w:b/>
                <w:bCs/>
                <w:color w:val="000000"/>
                <w:position w:val="-2"/>
                <w:sz w:val="18"/>
                <w:szCs w:val="18"/>
                <w:shd w:val="clear" w:color="auto" w:fill="CCCCCC"/>
              </w:rPr>
              <w:t>OCENJENA VREDNOST</w:t>
            </w:r>
            <w:r w:rsidR="007C531E">
              <w:rPr>
                <w:rFonts w:ascii="Arial" w:hAnsi="Arial" w:cs="Arial"/>
                <w:b/>
                <w:bCs/>
                <w:color w:val="000000"/>
                <w:position w:val="-2"/>
                <w:sz w:val="18"/>
                <w:szCs w:val="18"/>
                <w:shd w:val="clear" w:color="auto" w:fill="CCCCCC"/>
              </w:rPr>
              <w:t xml:space="preserve"> INVESTICJIE</w:t>
            </w:r>
            <w:r w:rsidR="005B2841">
              <w:rPr>
                <w:rFonts w:ascii="Arial" w:hAnsi="Arial" w:cs="Arial"/>
                <w:b/>
                <w:bCs/>
                <w:color w:val="000000"/>
                <w:position w:val="-2"/>
                <w:sz w:val="18"/>
                <w:szCs w:val="18"/>
                <w:shd w:val="clear" w:color="auto" w:fill="CCCCCC"/>
              </w:rPr>
              <w:t>* (tri oddelčni vrtec modularne izvedbe)</w:t>
            </w:r>
            <w:r w:rsidR="007C531E">
              <w:rPr>
                <w:rFonts w:ascii="Arial" w:hAnsi="Arial" w:cs="Arial"/>
                <w:b/>
                <w:bCs/>
                <w:color w:val="000000"/>
                <w:position w:val="-2"/>
                <w:sz w:val="18"/>
                <w:szCs w:val="18"/>
                <w:shd w:val="clear" w:color="auto" w:fill="CCCCCC"/>
              </w:rPr>
              <w:t xml:space="preserve"> </w:t>
            </w:r>
            <w:r w:rsidR="00C54E7D">
              <w:rPr>
                <w:rFonts w:ascii="Arial" w:hAnsi="Arial" w:cs="Arial"/>
                <w:b/>
                <w:bCs/>
                <w:color w:val="000000"/>
                <w:position w:val="-2"/>
                <w:sz w:val="18"/>
                <w:szCs w:val="18"/>
                <w:shd w:val="clear" w:color="auto" w:fill="CCCCCC"/>
              </w:rPr>
              <w:t>–</w:t>
            </w:r>
            <w:r w:rsidR="007C531E">
              <w:rPr>
                <w:rFonts w:ascii="Arial" w:hAnsi="Arial" w:cs="Arial"/>
                <w:b/>
                <w:bCs/>
                <w:color w:val="000000"/>
                <w:position w:val="-2"/>
                <w:sz w:val="18"/>
                <w:szCs w:val="18"/>
                <w:shd w:val="clear" w:color="auto" w:fill="CCCCCC"/>
              </w:rPr>
              <w:t xml:space="preserve"> </w:t>
            </w:r>
            <w:r w:rsidR="005B2841">
              <w:rPr>
                <w:rFonts w:ascii="Arial" w:hAnsi="Arial" w:cs="Arial"/>
                <w:b/>
                <w:bCs/>
                <w:color w:val="000000"/>
                <w:position w:val="-2"/>
                <w:sz w:val="18"/>
                <w:szCs w:val="18"/>
                <w:shd w:val="clear" w:color="auto" w:fill="CCCCCC"/>
              </w:rPr>
              <w:t xml:space="preserve">RUŠTVE, PROJEKTIRANJA IN </w:t>
            </w:r>
            <w:r w:rsidR="007C531E">
              <w:rPr>
                <w:rFonts w:ascii="Arial" w:hAnsi="Arial" w:cs="Arial"/>
                <w:b/>
                <w:bCs/>
                <w:color w:val="000000"/>
                <w:position w:val="-2"/>
                <w:sz w:val="18"/>
                <w:szCs w:val="18"/>
                <w:shd w:val="clear" w:color="auto" w:fill="CCCCCC"/>
              </w:rPr>
              <w:t>GRADNJE</w:t>
            </w:r>
            <w:r>
              <w:rPr>
                <w:rFonts w:ascii="Arial" w:hAnsi="Arial" w:cs="Arial"/>
                <w:b/>
                <w:bCs/>
                <w:color w:val="000000"/>
                <w:position w:val="-2"/>
                <w:sz w:val="18"/>
                <w:szCs w:val="18"/>
                <w:shd w:val="clear" w:color="auto" w:fill="CCCCCC"/>
              </w:rPr>
              <w:t xml:space="preserve"> OBJEKTA BREZ DDV, VKLJUČNO S STROŠKI DO PRIDOBITVE UPORABNEGA DOVOLJENJA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6A4FF4" w14:textId="2006E14E" w:rsidR="004A3892" w:rsidRDefault="004A3892" w:rsidP="00D12EE0">
            <w:r>
              <w:rPr>
                <w:rFonts w:ascii="Arial" w:hAnsi="Arial" w:cs="Arial"/>
                <w:color w:val="000000"/>
                <w:position w:val="-2"/>
                <w:sz w:val="18"/>
                <w:szCs w:val="18"/>
              </w:rPr>
              <w:t>                                EUR brez DDV</w:t>
            </w:r>
          </w:p>
        </w:tc>
      </w:tr>
      <w:tr w:rsidR="00C54E7D" w14:paraId="55B41B79" w14:textId="77777777" w:rsidTr="004A3892">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99C417" w14:textId="0D0F9480" w:rsidR="00C54E7D" w:rsidRDefault="00C54E7D" w:rsidP="00C54E7D">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OCENJENA VREDNOST</w:t>
            </w:r>
            <w:r w:rsidR="00BD68A6">
              <w:rPr>
                <w:rFonts w:ascii="Arial" w:hAnsi="Arial" w:cs="Arial"/>
                <w:b/>
                <w:bCs/>
                <w:color w:val="000000"/>
                <w:position w:val="-2"/>
                <w:sz w:val="18"/>
                <w:szCs w:val="18"/>
                <w:shd w:val="clear" w:color="auto" w:fill="CCCCCC"/>
              </w:rPr>
              <w:t>*</w:t>
            </w:r>
            <w:r>
              <w:rPr>
                <w:rFonts w:ascii="Arial" w:hAnsi="Arial" w:cs="Arial"/>
                <w:b/>
                <w:bCs/>
                <w:color w:val="000000"/>
                <w:position w:val="-2"/>
                <w:sz w:val="18"/>
                <w:szCs w:val="18"/>
                <w:shd w:val="clear" w:color="auto" w:fill="CCCCCC"/>
              </w:rPr>
              <w:t xml:space="preserve"> LETNEGA STOŠKA UPRAVLJANJA</w:t>
            </w:r>
            <w:r w:rsidR="00494FE7">
              <w:rPr>
                <w:rFonts w:ascii="Arial" w:hAnsi="Arial" w:cs="Arial"/>
                <w:b/>
                <w:bCs/>
                <w:color w:val="000000"/>
                <w:position w:val="-2"/>
                <w:sz w:val="18"/>
                <w:szCs w:val="18"/>
                <w:shd w:val="clear" w:color="auto" w:fill="CCCCCC"/>
              </w:rPr>
              <w:t xml:space="preserve"> PONUJENEGA</w:t>
            </w:r>
            <w:r>
              <w:rPr>
                <w:rFonts w:ascii="Arial" w:hAnsi="Arial" w:cs="Arial"/>
                <w:b/>
                <w:bCs/>
                <w:color w:val="000000"/>
                <w:position w:val="-2"/>
                <w:sz w:val="18"/>
                <w:szCs w:val="18"/>
                <w:shd w:val="clear" w:color="auto" w:fill="CCCCCC"/>
              </w:rPr>
              <w:t xml:space="preserve"> OBJEKTA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047973" w14:textId="3392A2E7" w:rsidR="00C54E7D" w:rsidRDefault="00C54E7D" w:rsidP="00D12EE0">
            <w:pPr>
              <w:rPr>
                <w:rFonts w:ascii="Arial" w:hAnsi="Arial" w:cs="Arial"/>
                <w:color w:val="000000"/>
                <w:position w:val="-2"/>
                <w:sz w:val="18"/>
                <w:szCs w:val="18"/>
              </w:rPr>
            </w:pPr>
            <w:r>
              <w:rPr>
                <w:rFonts w:ascii="Arial" w:hAnsi="Arial" w:cs="Arial"/>
                <w:color w:val="000000"/>
                <w:position w:val="-2"/>
                <w:sz w:val="18"/>
                <w:szCs w:val="18"/>
              </w:rPr>
              <w:t xml:space="preserve">                                EUR brez DDV</w:t>
            </w:r>
          </w:p>
        </w:tc>
      </w:tr>
      <w:tr w:rsidR="008B29B2" w14:paraId="41E62AF0" w14:textId="77777777" w:rsidTr="004A3892">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7F5FAF" w14:textId="40A69E07" w:rsidR="008B29B2" w:rsidRDefault="008B29B2" w:rsidP="005B2841">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Predlagana dolžina trajanja </w:t>
            </w:r>
            <w:r w:rsidR="005B2841">
              <w:rPr>
                <w:rFonts w:ascii="Arial" w:hAnsi="Arial" w:cs="Arial"/>
                <w:b/>
                <w:bCs/>
                <w:color w:val="000000"/>
                <w:position w:val="-2"/>
                <w:sz w:val="18"/>
                <w:szCs w:val="18"/>
                <w:shd w:val="clear" w:color="auto" w:fill="CCCCCC"/>
              </w:rPr>
              <w:t>javno-zasebnega partnerstva (od sklenitve pogodbe o javno-zasebnem partnerstvu dalje)</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869A9C" w14:textId="66E240BA" w:rsidR="008B29B2" w:rsidRDefault="008B29B2" w:rsidP="00D12EE0">
            <w:pPr>
              <w:rPr>
                <w:rFonts w:ascii="Arial" w:hAnsi="Arial" w:cs="Arial"/>
                <w:color w:val="000000"/>
                <w:position w:val="-2"/>
                <w:sz w:val="18"/>
                <w:szCs w:val="18"/>
              </w:rPr>
            </w:pPr>
            <w:r>
              <w:rPr>
                <w:rFonts w:ascii="Arial" w:hAnsi="Arial" w:cs="Arial"/>
                <w:color w:val="000000"/>
                <w:position w:val="-2"/>
                <w:sz w:val="18"/>
                <w:szCs w:val="18"/>
              </w:rPr>
              <w:t xml:space="preserve">                                mesecev</w:t>
            </w:r>
          </w:p>
        </w:tc>
      </w:tr>
    </w:tbl>
    <w:p w14:paraId="10EE6C04" w14:textId="77777777" w:rsidR="00040526" w:rsidRDefault="00F908B1">
      <w:pPr>
        <w:pageBreakBefore/>
        <w:spacing w:before="225" w:after="225" w:line="240" w:lineRule="auto"/>
        <w:jc w:val="both"/>
      </w:pPr>
      <w:r>
        <w:rPr>
          <w:rFonts w:ascii="Arial" w:hAnsi="Arial" w:cs="Arial"/>
          <w:b/>
          <w:bCs/>
          <w:color w:val="000000"/>
          <w:sz w:val="18"/>
          <w:szCs w:val="18"/>
        </w:rPr>
        <w:lastRenderedPageBreak/>
        <w:t>II. Podatki o gospodarskem subjektu</w:t>
      </w:r>
    </w:p>
    <w:tbl>
      <w:tblPr>
        <w:tblStyle w:val="NormalTablePHPDOCX"/>
        <w:tblW w:w="8355" w:type="dxa"/>
        <w:tblLook w:val="04A0" w:firstRow="1" w:lastRow="0" w:firstColumn="1" w:lastColumn="0" w:noHBand="0" w:noVBand="1"/>
      </w:tblPr>
      <w:tblGrid>
        <w:gridCol w:w="3194"/>
        <w:gridCol w:w="5161"/>
      </w:tblGrid>
      <w:tr w:rsidR="00040526" w14:paraId="13031A9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B29FA2" w14:textId="77777777" w:rsidR="00040526" w:rsidRDefault="00F908B1">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2DCF2" w14:textId="77777777" w:rsidR="00040526" w:rsidRDefault="00F908B1">
            <w:r>
              <w:rPr>
                <w:rFonts w:ascii="Arial" w:hAnsi="Arial" w:cs="Arial"/>
                <w:color w:val="000000"/>
                <w:position w:val="-2"/>
                <w:sz w:val="18"/>
                <w:szCs w:val="18"/>
              </w:rPr>
              <w:t> </w:t>
            </w:r>
          </w:p>
        </w:tc>
      </w:tr>
      <w:tr w:rsidR="00040526" w14:paraId="1100B22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20C5AF" w14:textId="77777777" w:rsidR="00040526" w:rsidRDefault="00F908B1">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CC3CE" w14:textId="77777777" w:rsidR="00040526" w:rsidRDefault="00F908B1">
            <w:r>
              <w:rPr>
                <w:rFonts w:ascii="Arial" w:hAnsi="Arial" w:cs="Arial"/>
                <w:color w:val="000000"/>
                <w:position w:val="-2"/>
                <w:sz w:val="18"/>
                <w:szCs w:val="18"/>
              </w:rPr>
              <w:t> </w:t>
            </w:r>
          </w:p>
        </w:tc>
      </w:tr>
      <w:tr w:rsidR="00040526" w14:paraId="7E6CB92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BEF61A" w14:textId="77777777" w:rsidR="00040526" w:rsidRDefault="00F908B1">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F43A48" w14:textId="77777777" w:rsidR="00040526" w:rsidRDefault="00F908B1">
            <w:r>
              <w:rPr>
                <w:rFonts w:ascii="Arial" w:hAnsi="Arial" w:cs="Arial"/>
                <w:color w:val="000000"/>
                <w:position w:val="-2"/>
                <w:sz w:val="18"/>
                <w:szCs w:val="18"/>
              </w:rPr>
              <w:t> </w:t>
            </w:r>
          </w:p>
        </w:tc>
      </w:tr>
      <w:tr w:rsidR="00040526" w14:paraId="3C2E2A1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0783E1" w14:textId="77777777" w:rsidR="00040526" w:rsidRDefault="00F908B1">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5B147F" w14:textId="77777777" w:rsidR="00040526" w:rsidRDefault="00F908B1">
            <w:r>
              <w:rPr>
                <w:rFonts w:ascii="Arial" w:hAnsi="Arial" w:cs="Arial"/>
                <w:color w:val="000000"/>
                <w:position w:val="-2"/>
                <w:sz w:val="18"/>
                <w:szCs w:val="18"/>
              </w:rPr>
              <w:t> </w:t>
            </w:r>
          </w:p>
        </w:tc>
      </w:tr>
      <w:tr w:rsidR="00040526" w14:paraId="4B3284A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11D261" w14:textId="77777777" w:rsidR="00040526" w:rsidRDefault="00F908B1">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C0B027" w14:textId="77777777" w:rsidR="00040526" w:rsidRDefault="00F908B1">
            <w:r>
              <w:rPr>
                <w:rFonts w:ascii="Arial" w:hAnsi="Arial" w:cs="Arial"/>
                <w:color w:val="000000"/>
                <w:position w:val="-2"/>
                <w:sz w:val="18"/>
                <w:szCs w:val="18"/>
              </w:rPr>
              <w:t> </w:t>
            </w:r>
          </w:p>
        </w:tc>
      </w:tr>
      <w:tr w:rsidR="00040526" w14:paraId="6F87263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172B17" w14:textId="77777777" w:rsidR="00040526" w:rsidRDefault="00F908B1">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DD154E" w14:textId="77777777" w:rsidR="00040526" w:rsidRDefault="00F908B1">
            <w:r>
              <w:rPr>
                <w:rFonts w:ascii="Arial" w:hAnsi="Arial" w:cs="Arial"/>
                <w:color w:val="000000"/>
                <w:position w:val="-2"/>
                <w:sz w:val="18"/>
                <w:szCs w:val="18"/>
              </w:rPr>
              <w:t> </w:t>
            </w:r>
          </w:p>
        </w:tc>
      </w:tr>
      <w:tr w:rsidR="00040526" w14:paraId="75F68E1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D2778E" w14:textId="77777777" w:rsidR="00040526" w:rsidRDefault="00F908B1">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415F6C" w14:textId="77777777" w:rsidR="00040526" w:rsidRDefault="00F908B1">
            <w:r>
              <w:rPr>
                <w:rFonts w:ascii="Arial" w:hAnsi="Arial" w:cs="Arial"/>
                <w:color w:val="000000"/>
                <w:position w:val="-2"/>
                <w:sz w:val="18"/>
                <w:szCs w:val="18"/>
              </w:rPr>
              <w:t> </w:t>
            </w:r>
          </w:p>
        </w:tc>
      </w:tr>
      <w:tr w:rsidR="00040526" w14:paraId="7225255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B62316" w14:textId="10729F86" w:rsidR="00040526" w:rsidRDefault="00F908B1" w:rsidP="00ED6BA7">
            <w:pPr>
              <w:jc w:val="right"/>
            </w:pPr>
            <w:r>
              <w:rPr>
                <w:rFonts w:ascii="Arial" w:hAnsi="Arial" w:cs="Arial"/>
                <w:b/>
                <w:bCs/>
                <w:color w:val="000000"/>
                <w:position w:val="-2"/>
                <w:sz w:val="18"/>
                <w:szCs w:val="18"/>
                <w:shd w:val="clear" w:color="auto" w:fill="CCCCCC"/>
              </w:rPr>
              <w:t xml:space="preserve">POOBLAŠČENA OSEBA ZA PODPIS </w:t>
            </w:r>
            <w:r w:rsidR="00ED6BA7">
              <w:rPr>
                <w:rFonts w:ascii="Arial" w:hAnsi="Arial" w:cs="Arial"/>
                <w:b/>
                <w:bCs/>
                <w:color w:val="000000"/>
                <w:position w:val="-2"/>
                <w:sz w:val="18"/>
                <w:szCs w:val="18"/>
                <w:shd w:val="clear" w:color="auto" w:fill="CCCCCC"/>
              </w:rPr>
              <w:t>VLOGE</w:t>
            </w:r>
            <w:r>
              <w:rPr>
                <w:rFonts w:ascii="Arial" w:hAnsi="Arial" w:cs="Arial"/>
                <w:b/>
                <w:bCs/>
                <w:color w:val="000000"/>
                <w:position w:val="-2"/>
                <w:sz w:val="18"/>
                <w:szCs w:val="18"/>
                <w:shd w:val="clear" w:color="auto" w:fill="CCCCCC"/>
              </w:rPr>
              <w:t xml:space="preserv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6CB9E9" w14:textId="77777777" w:rsidR="00040526" w:rsidRDefault="00F908B1">
            <w:r>
              <w:rPr>
                <w:rFonts w:ascii="Arial" w:hAnsi="Arial" w:cs="Arial"/>
                <w:color w:val="000000"/>
                <w:position w:val="-2"/>
                <w:sz w:val="18"/>
                <w:szCs w:val="18"/>
              </w:rPr>
              <w:t> </w:t>
            </w:r>
          </w:p>
        </w:tc>
      </w:tr>
      <w:tr w:rsidR="00040526" w14:paraId="6E69218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157011" w14:textId="77777777" w:rsidR="00040526" w:rsidRDefault="00F908B1">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78F558" w14:textId="77777777" w:rsidR="00040526" w:rsidRDefault="00F908B1">
            <w:r>
              <w:rPr>
                <w:rFonts w:ascii="Arial" w:hAnsi="Arial" w:cs="Arial"/>
                <w:color w:val="000000"/>
                <w:position w:val="-2"/>
                <w:sz w:val="18"/>
                <w:szCs w:val="18"/>
              </w:rPr>
              <w:t> </w:t>
            </w:r>
          </w:p>
        </w:tc>
      </w:tr>
      <w:tr w:rsidR="00040526" w14:paraId="129EF6F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3771AF" w14:textId="77777777" w:rsidR="00040526" w:rsidRDefault="00F908B1">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113159" w14:textId="77777777" w:rsidR="00040526" w:rsidRDefault="00F908B1">
            <w:r>
              <w:rPr>
                <w:rFonts w:ascii="Arial" w:hAnsi="Arial" w:cs="Arial"/>
                <w:color w:val="000000"/>
                <w:position w:val="-2"/>
                <w:sz w:val="18"/>
                <w:szCs w:val="18"/>
              </w:rPr>
              <w:t> </w:t>
            </w:r>
          </w:p>
        </w:tc>
      </w:tr>
      <w:tr w:rsidR="00040526" w14:paraId="12988CC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74BD63" w14:textId="77777777" w:rsidR="00040526" w:rsidRDefault="00F908B1">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927B7F" w14:textId="77777777" w:rsidR="00040526" w:rsidRDefault="00F908B1">
            <w:r>
              <w:rPr>
                <w:rFonts w:ascii="Arial" w:hAnsi="Arial" w:cs="Arial"/>
                <w:color w:val="000000"/>
                <w:position w:val="-2"/>
                <w:sz w:val="18"/>
                <w:szCs w:val="18"/>
              </w:rPr>
              <w:t> </w:t>
            </w:r>
          </w:p>
        </w:tc>
      </w:tr>
      <w:tr w:rsidR="00040526" w14:paraId="61C7D52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5D9FBD" w14:textId="77777777" w:rsidR="00040526" w:rsidRDefault="00F908B1">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C5C948" w14:textId="77777777" w:rsidR="00040526" w:rsidRDefault="00F908B1">
            <w:r>
              <w:rPr>
                <w:rFonts w:ascii="Arial" w:hAnsi="Arial" w:cs="Arial"/>
                <w:color w:val="000000"/>
                <w:position w:val="-2"/>
                <w:sz w:val="18"/>
                <w:szCs w:val="18"/>
              </w:rPr>
              <w:t> </w:t>
            </w:r>
          </w:p>
        </w:tc>
      </w:tr>
      <w:tr w:rsidR="00040526" w14:paraId="6637FB2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482FAD" w14:textId="724D6E80" w:rsidR="00040526" w:rsidRDefault="00F908B1" w:rsidP="006E64F8">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 xml:space="preserve">(izpolni </w:t>
            </w:r>
            <w:r w:rsidR="006E64F8">
              <w:rPr>
                <w:rFonts w:ascii="Arial" w:hAnsi="Arial" w:cs="Arial"/>
                <w:i/>
                <w:iCs/>
                <w:color w:val="000000"/>
                <w:position w:val="-2"/>
                <w:sz w:val="18"/>
                <w:szCs w:val="18"/>
                <w:shd w:val="clear" w:color="auto" w:fill="CCCCCC"/>
              </w:rPr>
              <w:t>vlagatelj</w:t>
            </w:r>
            <w:r>
              <w:rPr>
                <w:rFonts w:ascii="Arial" w:hAnsi="Arial" w:cs="Arial"/>
                <w:i/>
                <w:iCs/>
                <w:color w:val="000000"/>
                <w:position w:val="-2"/>
                <w:sz w:val="18"/>
                <w:szCs w:val="18"/>
                <w:shd w:val="clear" w:color="auto" w:fill="CCCCCC"/>
              </w:rPr>
              <w:t>,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9CDC6" w14:textId="77777777" w:rsidR="00040526" w:rsidRDefault="00F908B1">
            <w:r>
              <w:rPr>
                <w:rFonts w:ascii="Arial" w:hAnsi="Arial" w:cs="Arial"/>
                <w:color w:val="000000"/>
                <w:position w:val="-2"/>
                <w:sz w:val="18"/>
                <w:szCs w:val="18"/>
              </w:rPr>
              <w:t> </w:t>
            </w:r>
          </w:p>
        </w:tc>
      </w:tr>
    </w:tbl>
    <w:p w14:paraId="0CABA373" w14:textId="77777777" w:rsidR="00040526" w:rsidRDefault="00040526"/>
    <w:tbl>
      <w:tblPr>
        <w:tblStyle w:val="NormalTablePHPDOCX"/>
        <w:tblW w:w="8745" w:type="dxa"/>
        <w:tblLook w:val="04A0" w:firstRow="1" w:lastRow="0" w:firstColumn="1" w:lastColumn="0" w:noHBand="0" w:noVBand="1"/>
      </w:tblPr>
      <w:tblGrid>
        <w:gridCol w:w="4080"/>
        <w:gridCol w:w="4665"/>
      </w:tblGrid>
      <w:tr w:rsidR="00040526" w14:paraId="10842ED2" w14:textId="77777777">
        <w:tc>
          <w:tcPr>
            <w:tcW w:w="4080" w:type="dxa"/>
            <w:gridSpan w:val="2"/>
            <w:tcMar>
              <w:top w:w="75" w:type="dxa"/>
              <w:bottom w:w="75" w:type="dxa"/>
            </w:tcMar>
            <w:vAlign w:val="center"/>
          </w:tcPr>
          <w:p w14:paraId="2FAA2BCD" w14:textId="77777777" w:rsidR="00040526" w:rsidRDefault="00F908B1">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p w14:paraId="2E5F13B7" w14:textId="77777777" w:rsidR="00040526" w:rsidRDefault="00F908B1">
            <w:pPr>
              <w:spacing w:before="135" w:after="135"/>
              <w:jc w:val="both"/>
              <w:textAlignment w:val="center"/>
            </w:pPr>
            <w:r>
              <w:rPr>
                <w:rFonts w:ascii="Arial" w:hAnsi="Arial" w:cs="Arial"/>
                <w:color w:val="000000"/>
                <w:position w:val="-2"/>
                <w:sz w:val="18"/>
                <w:szCs w:val="18"/>
              </w:rPr>
              <w:t>_______________</w:t>
            </w:r>
          </w:p>
        </w:tc>
      </w:tr>
      <w:tr w:rsidR="00040526" w14:paraId="60B67241" w14:textId="77777777">
        <w:tc>
          <w:tcPr>
            <w:tcW w:w="4080" w:type="dxa"/>
            <w:tcMar>
              <w:top w:w="75" w:type="dxa"/>
              <w:bottom w:w="75" w:type="dxa"/>
            </w:tcMar>
            <w:vAlign w:val="center"/>
          </w:tcPr>
          <w:p w14:paraId="3A04F1E0" w14:textId="77777777" w:rsidR="00040526" w:rsidRDefault="00F908B1">
            <w:r>
              <w:rPr>
                <w:rFonts w:ascii="Arial" w:hAnsi="Arial" w:cs="Arial"/>
                <w:color w:val="000000"/>
                <w:position w:val="-2"/>
                <w:sz w:val="18"/>
                <w:szCs w:val="18"/>
              </w:rPr>
              <w:t>Kraj in datum:</w:t>
            </w:r>
          </w:p>
        </w:tc>
        <w:tc>
          <w:tcPr>
            <w:tcW w:w="0" w:type="auto"/>
            <w:tcMar>
              <w:top w:w="75" w:type="dxa"/>
              <w:bottom w:w="75" w:type="dxa"/>
            </w:tcMar>
            <w:vAlign w:val="center"/>
          </w:tcPr>
          <w:p w14:paraId="6ABFF211" w14:textId="77777777" w:rsidR="00040526" w:rsidRDefault="00F908B1">
            <w:pPr>
              <w:jc w:val="center"/>
            </w:pPr>
            <w:r>
              <w:rPr>
                <w:rFonts w:ascii="Arial" w:hAnsi="Arial" w:cs="Arial"/>
                <w:color w:val="000000"/>
                <w:position w:val="-2"/>
                <w:sz w:val="18"/>
                <w:szCs w:val="18"/>
              </w:rPr>
              <w:t>Ime in priimek: _____________________</w:t>
            </w:r>
          </w:p>
        </w:tc>
      </w:tr>
      <w:tr w:rsidR="00040526" w14:paraId="26FDB599" w14:textId="77777777">
        <w:tc>
          <w:tcPr>
            <w:tcW w:w="4080" w:type="dxa"/>
            <w:tcMar>
              <w:top w:w="75" w:type="dxa"/>
              <w:bottom w:w="75" w:type="dxa"/>
            </w:tcMar>
            <w:vAlign w:val="center"/>
          </w:tcPr>
          <w:p w14:paraId="524A2006" w14:textId="77777777" w:rsidR="00040526" w:rsidRDefault="00F908B1">
            <w:r>
              <w:rPr>
                <w:rFonts w:ascii="Arial" w:hAnsi="Arial" w:cs="Arial"/>
                <w:color w:val="000000"/>
                <w:position w:val="-2"/>
                <w:sz w:val="18"/>
                <w:szCs w:val="18"/>
              </w:rPr>
              <w:t> </w:t>
            </w:r>
          </w:p>
        </w:tc>
        <w:tc>
          <w:tcPr>
            <w:tcW w:w="0" w:type="auto"/>
            <w:tcMar>
              <w:top w:w="75" w:type="dxa"/>
              <w:bottom w:w="75" w:type="dxa"/>
            </w:tcMar>
            <w:vAlign w:val="center"/>
          </w:tcPr>
          <w:p w14:paraId="00BB5C0D" w14:textId="77777777" w:rsidR="00040526" w:rsidRDefault="00040526"/>
          <w:p w14:paraId="2EC71858" w14:textId="77777777" w:rsidR="00040526" w:rsidRDefault="00F908B1">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E2C7473" w14:textId="77777777" w:rsidR="00040526" w:rsidRDefault="00040526"/>
    <w:p w14:paraId="6D5473C6" w14:textId="77777777" w:rsidR="00ED6BA7" w:rsidRDefault="00ED6BA7"/>
    <w:p w14:paraId="4986D12C" w14:textId="77777777" w:rsidR="00ED6BA7" w:rsidRDefault="00ED6BA7"/>
    <w:p w14:paraId="3A7C5B5F" w14:textId="77777777" w:rsidR="00F908B1" w:rsidRPr="00590863" w:rsidRDefault="00F908B1" w:rsidP="00F908B1">
      <w:pPr>
        <w:spacing w:after="0"/>
        <w:jc w:val="right"/>
        <w:rPr>
          <w:rFonts w:ascii="Arial" w:hAnsi="Arial" w:cs="Arial"/>
          <w:sz w:val="18"/>
          <w:szCs w:val="18"/>
        </w:rPr>
      </w:pPr>
      <w:r w:rsidRPr="00590863">
        <w:rPr>
          <w:rFonts w:ascii="Arial" w:hAnsi="Arial" w:cs="Arial"/>
          <w:sz w:val="18"/>
          <w:szCs w:val="18"/>
        </w:rPr>
        <w:t>Obrazec št: 2</w:t>
      </w:r>
    </w:p>
    <w:p w14:paraId="4FCA29D9" w14:textId="77777777" w:rsidR="00F908B1" w:rsidRPr="00252358" w:rsidRDefault="00F908B1" w:rsidP="00F908B1"/>
    <w:p w14:paraId="19B4379C" w14:textId="77777777" w:rsidR="00F908B1" w:rsidRDefault="00F908B1" w:rsidP="00F908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1C623FB" w14:textId="77777777" w:rsidR="00F908B1" w:rsidRDefault="00F908B1" w:rsidP="00F908B1">
      <w:pPr>
        <w:spacing w:after="120"/>
        <w:rPr>
          <w:rFonts w:ascii="Arial" w:hAnsi="Arial" w:cs="Arial"/>
        </w:rPr>
      </w:pPr>
    </w:p>
    <w:p w14:paraId="195F1287" w14:textId="1274EEC1" w:rsidR="00040526" w:rsidRDefault="00F908B1">
      <w:pPr>
        <w:spacing w:before="225" w:after="225" w:line="240" w:lineRule="auto"/>
        <w:jc w:val="both"/>
      </w:pPr>
      <w:r>
        <w:rPr>
          <w:rFonts w:ascii="Arial" w:hAnsi="Arial" w:cs="Arial"/>
          <w:color w:val="000000"/>
          <w:sz w:val="18"/>
          <w:szCs w:val="18"/>
        </w:rPr>
        <w:t xml:space="preserve">V zvezi z javnim </w:t>
      </w:r>
      <w:r w:rsidR="00B56EA3">
        <w:rPr>
          <w:rFonts w:ascii="Arial" w:hAnsi="Arial" w:cs="Arial"/>
          <w:color w:val="000000"/>
          <w:sz w:val="18"/>
          <w:szCs w:val="18"/>
        </w:rPr>
        <w:t xml:space="preserve">razpisom </w:t>
      </w:r>
      <w:r w:rsidR="005B2841">
        <w:rPr>
          <w:rFonts w:ascii="Arial" w:hAnsi="Arial" w:cs="Arial"/>
          <w:color w:val="000000"/>
          <w:sz w:val="18"/>
          <w:szCs w:val="18"/>
        </w:rPr>
        <w:t xml:space="preserve">po modelu javno-zasebnega partnerstva za </w:t>
      </w:r>
      <w:r w:rsidR="005B2841" w:rsidRPr="005B2841">
        <w:rPr>
          <w:rFonts w:ascii="Arial" w:hAnsi="Arial" w:cs="Arial"/>
          <w:color w:val="000000"/>
          <w:sz w:val="18"/>
          <w:szCs w:val="18"/>
        </w:rPr>
        <w:t>»GRADNJ</w:t>
      </w:r>
      <w:r w:rsidR="005B2841">
        <w:rPr>
          <w:rFonts w:ascii="Arial" w:hAnsi="Arial" w:cs="Arial"/>
          <w:color w:val="000000"/>
          <w:sz w:val="18"/>
          <w:szCs w:val="18"/>
        </w:rPr>
        <w:t>O</w:t>
      </w:r>
      <w:r w:rsidR="005B2841" w:rsidRPr="005B2841">
        <w:rPr>
          <w:rFonts w:ascii="Arial" w:hAnsi="Arial" w:cs="Arial"/>
          <w:color w:val="000000"/>
          <w:sz w:val="18"/>
          <w:szCs w:val="18"/>
        </w:rPr>
        <w:t xml:space="preserve"> IN VZDRŽEVANJE OBJEKTA VRTEC BITNJE«</w:t>
      </w:r>
    </w:p>
    <w:p w14:paraId="6F567D50" w14:textId="77777777" w:rsidR="00040526" w:rsidRDefault="00F908B1">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4124FB6" w14:textId="640ACCF6" w:rsidR="00040526" w:rsidRDefault="00F908B1">
      <w:pPr>
        <w:spacing w:before="225" w:after="225" w:line="240" w:lineRule="auto"/>
        <w:jc w:val="both"/>
      </w:pPr>
      <w:r>
        <w:rPr>
          <w:rFonts w:ascii="Arial" w:hAnsi="Arial" w:cs="Arial"/>
          <w:i/>
          <w:iCs/>
          <w:color w:val="000000"/>
          <w:sz w:val="18"/>
          <w:szCs w:val="18"/>
        </w:rPr>
        <w:t xml:space="preserve">(naziv </w:t>
      </w:r>
      <w:r w:rsidR="004A0C5B">
        <w:rPr>
          <w:rFonts w:ascii="Arial" w:hAnsi="Arial" w:cs="Arial"/>
          <w:i/>
          <w:iCs/>
          <w:color w:val="000000"/>
          <w:sz w:val="18"/>
          <w:szCs w:val="18"/>
        </w:rPr>
        <w:t>vlagatelja</w:t>
      </w:r>
      <w:r>
        <w:rPr>
          <w:rFonts w:ascii="Arial" w:hAnsi="Arial" w:cs="Arial"/>
          <w:i/>
          <w:iCs/>
          <w:color w:val="000000"/>
          <w:sz w:val="18"/>
          <w:szCs w:val="18"/>
        </w:rPr>
        <w:t xml:space="preserve">, partnerja v skupni </w:t>
      </w:r>
      <w:r w:rsidR="003A0F89">
        <w:rPr>
          <w:rFonts w:ascii="Arial" w:hAnsi="Arial" w:cs="Arial"/>
          <w:i/>
          <w:iCs/>
          <w:color w:val="000000"/>
          <w:sz w:val="18"/>
          <w:szCs w:val="18"/>
        </w:rPr>
        <w:t>vlogi</w:t>
      </w:r>
      <w:r>
        <w:rPr>
          <w:rFonts w:ascii="Arial" w:hAnsi="Arial" w:cs="Arial"/>
          <w:i/>
          <w:iCs/>
          <w:color w:val="000000"/>
          <w:sz w:val="18"/>
          <w:szCs w:val="18"/>
        </w:rPr>
        <w:t>)</w:t>
      </w:r>
    </w:p>
    <w:p w14:paraId="2D88D774" w14:textId="77777777" w:rsidR="00040526" w:rsidRDefault="00F908B1">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Look w:val="04A0" w:firstRow="1" w:lastRow="0" w:firstColumn="1" w:lastColumn="0" w:noHBand="0" w:noVBand="1"/>
      </w:tblPr>
      <w:tblGrid>
        <w:gridCol w:w="9286"/>
      </w:tblGrid>
      <w:tr w:rsidR="00040526" w14:paraId="505D3548" w14:textId="77777777">
        <w:tc>
          <w:tcPr>
            <w:tcW w:w="0" w:type="auto"/>
            <w:tcMar>
              <w:top w:w="0" w:type="auto"/>
              <w:bottom w:w="0" w:type="auto"/>
            </w:tcMar>
          </w:tcPr>
          <w:p w14:paraId="75BE4AEA" w14:textId="0634792D"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vse kopije dokumentov, ki so priloženi v </w:t>
            </w:r>
            <w:r w:rsidR="004A0C5B">
              <w:rPr>
                <w:rFonts w:ascii="Arial" w:hAnsi="Arial" w:cs="Arial"/>
                <w:color w:val="000000"/>
                <w:sz w:val="18"/>
                <w:szCs w:val="18"/>
              </w:rPr>
              <w:t>vlogi</w:t>
            </w:r>
            <w:r>
              <w:rPr>
                <w:rFonts w:ascii="Arial" w:hAnsi="Arial" w:cs="Arial"/>
                <w:color w:val="000000"/>
                <w:sz w:val="18"/>
                <w:szCs w:val="18"/>
              </w:rPr>
              <w:t>, ustrezajo originalom;</w:t>
            </w:r>
          </w:p>
          <w:p w14:paraId="204CE1AE" w14:textId="2602096E"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ne bomo imeli do </w:t>
            </w:r>
            <w:r w:rsidR="005B2841">
              <w:rPr>
                <w:rFonts w:ascii="Arial" w:hAnsi="Arial" w:cs="Arial"/>
                <w:color w:val="000000"/>
                <w:sz w:val="18"/>
                <w:szCs w:val="18"/>
              </w:rPr>
              <w:t>javnega partnerja</w:t>
            </w:r>
            <w:r>
              <w:rPr>
                <w:rFonts w:ascii="Arial" w:hAnsi="Arial" w:cs="Arial"/>
                <w:color w:val="000000"/>
                <w:sz w:val="18"/>
                <w:szCs w:val="18"/>
              </w:rPr>
              <w:t xml:space="preserve"> predmetnega razpisa nobenega odškodninskega zahtevka, če ne bomo izbrani kot najugodnejši ponudnik, oz. da v primeru ustavitve postopka, zavrnitve vseh ponudb ali odstopa od izvedbe ne bomo zahtevali povrnitve nobenih stroškov, ki smo jih imeli s pripravo </w:t>
            </w:r>
            <w:r w:rsidR="004A0C5B">
              <w:rPr>
                <w:rFonts w:ascii="Arial" w:hAnsi="Arial" w:cs="Arial"/>
                <w:color w:val="000000"/>
                <w:sz w:val="18"/>
                <w:szCs w:val="18"/>
              </w:rPr>
              <w:t xml:space="preserve">vloge </w:t>
            </w:r>
            <w:r>
              <w:rPr>
                <w:rFonts w:ascii="Arial" w:hAnsi="Arial" w:cs="Arial"/>
                <w:color w:val="000000"/>
                <w:sz w:val="18"/>
                <w:szCs w:val="18"/>
              </w:rPr>
              <w:t xml:space="preserve">in </w:t>
            </w:r>
            <w:r w:rsidR="004A0C5B">
              <w:rPr>
                <w:rFonts w:ascii="Arial" w:hAnsi="Arial" w:cs="Arial"/>
                <w:color w:val="000000"/>
                <w:sz w:val="18"/>
                <w:szCs w:val="18"/>
              </w:rPr>
              <w:t xml:space="preserve">ostale </w:t>
            </w:r>
            <w:r>
              <w:rPr>
                <w:rFonts w:ascii="Arial" w:hAnsi="Arial" w:cs="Arial"/>
                <w:color w:val="000000"/>
                <w:sz w:val="18"/>
                <w:szCs w:val="18"/>
              </w:rPr>
              <w:t>dokumentacije;</w:t>
            </w:r>
          </w:p>
          <w:p w14:paraId="407A8EA0" w14:textId="619D15A2"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vse navedbe iz </w:t>
            </w:r>
            <w:r w:rsidR="004A0C5B">
              <w:rPr>
                <w:rFonts w:ascii="Arial" w:hAnsi="Arial" w:cs="Arial"/>
                <w:color w:val="000000"/>
                <w:sz w:val="18"/>
                <w:szCs w:val="18"/>
              </w:rPr>
              <w:t>vloge</w:t>
            </w:r>
            <w:r>
              <w:rPr>
                <w:rFonts w:ascii="Arial" w:hAnsi="Arial" w:cs="Arial"/>
                <w:color w:val="000000"/>
                <w:sz w:val="18"/>
                <w:szCs w:val="18"/>
              </w:rPr>
              <w:t xml:space="preserve"> ustrezajo dejanskemu stanju - </w:t>
            </w:r>
            <w:r w:rsidR="006E64F8">
              <w:rPr>
                <w:rFonts w:ascii="Arial" w:hAnsi="Arial" w:cs="Arial"/>
                <w:color w:val="000000"/>
                <w:sz w:val="18"/>
                <w:szCs w:val="18"/>
              </w:rPr>
              <w:t>vlagatelj</w:t>
            </w:r>
            <w:r>
              <w:rPr>
                <w:rFonts w:ascii="Arial" w:hAnsi="Arial" w:cs="Arial"/>
                <w:color w:val="000000"/>
                <w:sz w:val="18"/>
                <w:szCs w:val="18"/>
              </w:rPr>
              <w:t xml:space="preserve"> </w:t>
            </w:r>
            <w:r w:rsidR="005B2841">
              <w:rPr>
                <w:rFonts w:ascii="Arial" w:hAnsi="Arial" w:cs="Arial"/>
                <w:color w:val="000000"/>
                <w:sz w:val="18"/>
                <w:szCs w:val="18"/>
              </w:rPr>
              <w:t>javnemu partnerju</w:t>
            </w:r>
            <w:r>
              <w:rPr>
                <w:rFonts w:ascii="Arial" w:hAnsi="Arial" w:cs="Arial"/>
                <w:color w:val="000000"/>
                <w:sz w:val="18"/>
                <w:szCs w:val="18"/>
              </w:rPr>
              <w:t xml:space="preserve"> daje pooblastilo, da jih preveri pri pristojnih organih, za kar bomo na zahtevo</w:t>
            </w:r>
            <w:r w:rsidR="005B2841">
              <w:rPr>
                <w:rFonts w:ascii="Arial" w:hAnsi="Arial" w:cs="Arial"/>
                <w:color w:val="000000"/>
                <w:sz w:val="18"/>
                <w:szCs w:val="18"/>
              </w:rPr>
              <w:t xml:space="preserve"> javnega partnerja</w:t>
            </w:r>
            <w:r>
              <w:rPr>
                <w:rFonts w:ascii="Arial" w:hAnsi="Arial" w:cs="Arial"/>
                <w:color w:val="000000"/>
                <w:sz w:val="18"/>
                <w:szCs w:val="18"/>
              </w:rPr>
              <w:t xml:space="preserve"> predložili ustrezna pooblastila, če jih bo ta zahteval;</w:t>
            </w:r>
          </w:p>
          <w:p w14:paraId="38BE75BB" w14:textId="3D4E47BE"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w:t>
            </w:r>
            <w:r w:rsidR="004A0C5B">
              <w:rPr>
                <w:rFonts w:ascii="Arial" w:hAnsi="Arial" w:cs="Arial"/>
                <w:color w:val="000000"/>
                <w:sz w:val="18"/>
                <w:szCs w:val="18"/>
              </w:rPr>
              <w:t>vlogo</w:t>
            </w:r>
            <w:r>
              <w:rPr>
                <w:rFonts w:ascii="Arial" w:hAnsi="Arial" w:cs="Arial"/>
                <w:color w:val="000000"/>
                <w:sz w:val="18"/>
                <w:szCs w:val="18"/>
              </w:rPr>
              <w:t>, ter soglašamo, da bodo ti pogoji v celoti sestavni del pogodbe;</w:t>
            </w:r>
          </w:p>
          <w:p w14:paraId="7DB74618" w14:textId="00ECFC95"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smo pri pripravi </w:t>
            </w:r>
            <w:r w:rsidR="004A0C5B">
              <w:rPr>
                <w:rFonts w:ascii="Arial" w:hAnsi="Arial" w:cs="Arial"/>
                <w:color w:val="000000"/>
                <w:sz w:val="18"/>
                <w:szCs w:val="18"/>
              </w:rPr>
              <w:t>vloge</w:t>
            </w:r>
            <w:r>
              <w:rPr>
                <w:rFonts w:ascii="Arial" w:hAnsi="Arial" w:cs="Arial"/>
                <w:color w:val="000000"/>
                <w:sz w:val="18"/>
                <w:szCs w:val="18"/>
              </w:rPr>
              <w:t xml:space="preserve"> in bomo pri izvajanju pogodbe spoštovali obveznosti, ki izhajajo iz predpisov o varstvu pri delu, zaposlovanju in delovnih pogojih, veljavnih v Republiki Sloveniji;</w:t>
            </w:r>
          </w:p>
          <w:p w14:paraId="7B090BA3" w14:textId="3205F52D"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smo zanesljiv </w:t>
            </w:r>
            <w:r w:rsidR="004A0C5B">
              <w:rPr>
                <w:rFonts w:ascii="Arial" w:hAnsi="Arial" w:cs="Arial"/>
                <w:color w:val="000000"/>
                <w:sz w:val="18"/>
                <w:szCs w:val="18"/>
              </w:rPr>
              <w:t>vlagatelj</w:t>
            </w:r>
            <w:r>
              <w:rPr>
                <w:rFonts w:ascii="Arial" w:hAnsi="Arial" w:cs="Arial"/>
                <w:color w:val="000000"/>
                <w:sz w:val="18"/>
                <w:szCs w:val="18"/>
              </w:rPr>
              <w:t xml:space="preserve">, sposoben upravljanja, z izkušnjami, ugledom in zaposlenimi, ki so sposobni izvesti razpisana dela, ter da razpolagamo z zadostnimi tehničnimi in kadrovskimi zmogljivostmi za izvedbo </w:t>
            </w:r>
            <w:r w:rsidR="00C92A63">
              <w:rPr>
                <w:rFonts w:ascii="Arial" w:hAnsi="Arial" w:cs="Arial"/>
                <w:color w:val="000000"/>
                <w:sz w:val="18"/>
                <w:szCs w:val="18"/>
              </w:rPr>
              <w:t>javno-zasebnega partnerstva</w:t>
            </w:r>
            <w:r>
              <w:rPr>
                <w:rFonts w:ascii="Arial" w:hAnsi="Arial" w:cs="Arial"/>
                <w:color w:val="000000"/>
                <w:sz w:val="18"/>
                <w:szCs w:val="18"/>
              </w:rPr>
              <w:t>;</w:t>
            </w:r>
          </w:p>
          <w:p w14:paraId="25107569" w14:textId="77777777"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375071A" w14:textId="1FC69DFD" w:rsidR="00040526" w:rsidRDefault="00EE62BB"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bomo </w:t>
            </w:r>
            <w:r w:rsidR="00C92A63">
              <w:rPr>
                <w:rFonts w:ascii="Arial" w:hAnsi="Arial" w:cs="Arial"/>
                <w:color w:val="000000"/>
                <w:sz w:val="18"/>
                <w:szCs w:val="18"/>
              </w:rPr>
              <w:t>javno-zasebno partnerstvo</w:t>
            </w:r>
            <w:r>
              <w:rPr>
                <w:rFonts w:ascii="Arial" w:hAnsi="Arial" w:cs="Arial"/>
                <w:color w:val="000000"/>
                <w:sz w:val="18"/>
                <w:szCs w:val="18"/>
              </w:rPr>
              <w:t xml:space="preserve"> </w:t>
            </w:r>
            <w:r w:rsidR="00F908B1">
              <w:rPr>
                <w:rFonts w:ascii="Arial" w:hAnsi="Arial" w:cs="Arial"/>
                <w:color w:val="000000"/>
                <w:sz w:val="18"/>
                <w:szCs w:val="18"/>
              </w:rPr>
              <w:t>izvajali s strokovno usposobljenimi delavci oziroma kadrom;</w:t>
            </w:r>
          </w:p>
          <w:p w14:paraId="3B9E2EA3" w14:textId="108FCD53"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bomo v primeru zamenjave priglašenih podizvajalcev ali priglašenih kadrov pred njihovo menjavo pridobili pisno soglasje </w:t>
            </w:r>
            <w:r w:rsidR="00C92A63">
              <w:rPr>
                <w:rFonts w:ascii="Arial" w:hAnsi="Arial" w:cs="Arial"/>
                <w:color w:val="000000"/>
                <w:sz w:val="18"/>
                <w:szCs w:val="18"/>
              </w:rPr>
              <w:t>javnega partnerja</w:t>
            </w:r>
            <w:r>
              <w:rPr>
                <w:rFonts w:ascii="Arial" w:hAnsi="Arial" w:cs="Arial"/>
                <w:color w:val="000000"/>
                <w:sz w:val="18"/>
                <w:szCs w:val="18"/>
              </w:rPr>
              <w:t>;</w:t>
            </w:r>
          </w:p>
          <w:p w14:paraId="3E6FF3EA" w14:textId="67D38BC3"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bomo v primeru uvedbe novih podizvajalcev, ki niso priglašeni v </w:t>
            </w:r>
            <w:r w:rsidR="003A0F89">
              <w:rPr>
                <w:rFonts w:ascii="Arial" w:hAnsi="Arial" w:cs="Arial"/>
                <w:color w:val="000000"/>
                <w:sz w:val="18"/>
                <w:szCs w:val="18"/>
              </w:rPr>
              <w:t>vlogi</w:t>
            </w:r>
            <w:r>
              <w:rPr>
                <w:rFonts w:ascii="Arial" w:hAnsi="Arial" w:cs="Arial"/>
                <w:color w:val="000000"/>
                <w:sz w:val="18"/>
                <w:szCs w:val="18"/>
              </w:rPr>
              <w:t xml:space="preserve">, predhodno pridobili pisno soglasje </w:t>
            </w:r>
            <w:r w:rsidR="00C92A63">
              <w:rPr>
                <w:rFonts w:ascii="Arial" w:hAnsi="Arial" w:cs="Arial"/>
                <w:color w:val="000000"/>
                <w:sz w:val="18"/>
                <w:szCs w:val="18"/>
              </w:rPr>
              <w:t>javnega partnerja</w:t>
            </w:r>
            <w:r>
              <w:rPr>
                <w:rFonts w:ascii="Arial" w:hAnsi="Arial" w:cs="Arial"/>
                <w:color w:val="000000"/>
                <w:sz w:val="18"/>
                <w:szCs w:val="18"/>
              </w:rPr>
              <w:t>;</w:t>
            </w:r>
          </w:p>
          <w:p w14:paraId="67ED2389" w14:textId="472D1BFC"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bodo vsi novi podizvajalci, ki niso navedeni v </w:t>
            </w:r>
            <w:r w:rsidR="003A0F89">
              <w:rPr>
                <w:rFonts w:ascii="Arial" w:hAnsi="Arial" w:cs="Arial"/>
                <w:color w:val="000000"/>
                <w:sz w:val="18"/>
                <w:szCs w:val="18"/>
              </w:rPr>
              <w:t>vlogi</w:t>
            </w:r>
            <w:r>
              <w:rPr>
                <w:rFonts w:ascii="Arial" w:hAnsi="Arial" w:cs="Arial"/>
                <w:color w:val="000000"/>
                <w:sz w:val="18"/>
                <w:szCs w:val="18"/>
              </w:rPr>
              <w:t>, izpolnjevali vse pogoje, ki jih morajo izpolnjevati podizvajalci;</w:t>
            </w:r>
          </w:p>
          <w:p w14:paraId="0F791C35" w14:textId="563F6B74"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bodo vsi novi podizvajalci, ki bodo zamenjali priglašene podizvajalce, na katere kapacitete se je </w:t>
            </w:r>
            <w:r w:rsidR="004A0C5B">
              <w:rPr>
                <w:rFonts w:ascii="Arial" w:hAnsi="Arial" w:cs="Arial"/>
                <w:color w:val="000000"/>
                <w:sz w:val="18"/>
                <w:szCs w:val="18"/>
              </w:rPr>
              <w:t>vlagatelj</w:t>
            </w:r>
            <w:r>
              <w:rPr>
                <w:rFonts w:ascii="Arial" w:hAnsi="Arial" w:cs="Arial"/>
                <w:color w:val="000000"/>
                <w:sz w:val="18"/>
                <w:szCs w:val="18"/>
              </w:rPr>
              <w:t xml:space="preserve"> skliceval pri oddaji </w:t>
            </w:r>
            <w:r w:rsidR="004A0C5B">
              <w:rPr>
                <w:rFonts w:ascii="Arial" w:hAnsi="Arial" w:cs="Arial"/>
                <w:color w:val="000000"/>
                <w:sz w:val="18"/>
                <w:szCs w:val="18"/>
              </w:rPr>
              <w:t>vloge</w:t>
            </w:r>
            <w:r>
              <w:rPr>
                <w:rFonts w:ascii="Arial" w:hAnsi="Arial" w:cs="Arial"/>
                <w:color w:val="000000"/>
                <w:sz w:val="18"/>
                <w:szCs w:val="18"/>
              </w:rPr>
              <w:t xml:space="preserve">, zagotavljali najmanj kapacitete v enakem obsegu oziroma najmanj v obsegu, ki bi zadoščal za priznanje usposobljenosti, če bi bili te podizvajalci navedeni v sami </w:t>
            </w:r>
            <w:r w:rsidR="003A0F89">
              <w:rPr>
                <w:rFonts w:ascii="Arial" w:hAnsi="Arial" w:cs="Arial"/>
                <w:color w:val="000000"/>
                <w:sz w:val="18"/>
                <w:szCs w:val="18"/>
              </w:rPr>
              <w:t>vlogi</w:t>
            </w:r>
            <w:r>
              <w:rPr>
                <w:rFonts w:ascii="Arial" w:hAnsi="Arial" w:cs="Arial"/>
                <w:color w:val="000000"/>
                <w:sz w:val="18"/>
                <w:szCs w:val="18"/>
              </w:rPr>
              <w:t xml:space="preserve"> namesto podizvajalcev, ki jih zamenjujejo;</w:t>
            </w:r>
          </w:p>
          <w:p w14:paraId="343BE423" w14:textId="380912F0"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bodo vsi zamenjani kadri ob morebitni menjavi izpolnjevali kadrovske pogoje, ki </w:t>
            </w:r>
            <w:r w:rsidR="00EE62BB">
              <w:rPr>
                <w:rFonts w:ascii="Arial" w:hAnsi="Arial" w:cs="Arial"/>
                <w:color w:val="000000"/>
                <w:sz w:val="18"/>
                <w:szCs w:val="18"/>
              </w:rPr>
              <w:t>so določeni</w:t>
            </w:r>
            <w:r>
              <w:rPr>
                <w:rFonts w:ascii="Arial" w:hAnsi="Arial" w:cs="Arial"/>
                <w:color w:val="000000"/>
                <w:sz w:val="18"/>
                <w:szCs w:val="18"/>
              </w:rPr>
              <w:t xml:space="preserve"> v razpisni dokumentaciji;</w:t>
            </w:r>
          </w:p>
          <w:p w14:paraId="78ABE61B" w14:textId="6D407CCE"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se v celoti strinjamo in sprejemamo pogoje </w:t>
            </w:r>
            <w:r w:rsidR="00EE62BB">
              <w:rPr>
                <w:rFonts w:ascii="Arial" w:hAnsi="Arial" w:cs="Arial"/>
                <w:color w:val="000000"/>
                <w:sz w:val="18"/>
                <w:szCs w:val="18"/>
              </w:rPr>
              <w:t>razpisa</w:t>
            </w:r>
            <w:r>
              <w:rPr>
                <w:rFonts w:ascii="Arial" w:hAnsi="Arial" w:cs="Arial"/>
                <w:color w:val="000000"/>
                <w:sz w:val="18"/>
                <w:szCs w:val="18"/>
              </w:rPr>
              <w:t xml:space="preserve">, navedene v tej razpisni dokumentaciji, da po njih dajemo svojo </w:t>
            </w:r>
            <w:r w:rsidR="004A0C5B">
              <w:rPr>
                <w:rFonts w:ascii="Arial" w:hAnsi="Arial" w:cs="Arial"/>
                <w:color w:val="000000"/>
                <w:sz w:val="18"/>
                <w:szCs w:val="18"/>
              </w:rPr>
              <w:t>vlogo</w:t>
            </w:r>
            <w:r>
              <w:rPr>
                <w:rFonts w:ascii="Arial" w:hAnsi="Arial" w:cs="Arial"/>
                <w:color w:val="000000"/>
                <w:sz w:val="18"/>
                <w:szCs w:val="18"/>
              </w:rPr>
              <w:t xml:space="preserve"> za izvedbo razpisnih del ter da pod navedenimi pogoji pristopamo k izvedbi </w:t>
            </w:r>
            <w:r w:rsidR="00C92A63">
              <w:rPr>
                <w:rFonts w:ascii="Arial" w:hAnsi="Arial" w:cs="Arial"/>
                <w:color w:val="000000"/>
                <w:sz w:val="18"/>
                <w:szCs w:val="18"/>
              </w:rPr>
              <w:t>javno-zasebnega partnerstva</w:t>
            </w:r>
            <w:r>
              <w:rPr>
                <w:rFonts w:ascii="Arial" w:hAnsi="Arial" w:cs="Arial"/>
                <w:color w:val="000000"/>
                <w:sz w:val="18"/>
                <w:szCs w:val="18"/>
              </w:rPr>
              <w:t>;</w:t>
            </w:r>
          </w:p>
          <w:p w14:paraId="75A7A060" w14:textId="77777777"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AC08BC5" w14:textId="71C66641"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smo ob izdelavi </w:t>
            </w:r>
            <w:r w:rsidR="004A0C5B">
              <w:rPr>
                <w:rFonts w:ascii="Arial" w:hAnsi="Arial" w:cs="Arial"/>
                <w:color w:val="000000"/>
                <w:sz w:val="18"/>
                <w:szCs w:val="18"/>
              </w:rPr>
              <w:t>vloge</w:t>
            </w:r>
            <w:r>
              <w:rPr>
                <w:rFonts w:ascii="Arial" w:hAnsi="Arial" w:cs="Arial"/>
                <w:color w:val="000000"/>
                <w:sz w:val="18"/>
                <w:szCs w:val="18"/>
              </w:rPr>
              <w:t xml:space="preserve"> pregledali vso razpoložljivo razpisno dokumentacijo;</w:t>
            </w:r>
          </w:p>
          <w:p w14:paraId="07BED904" w14:textId="6108CE06"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smo v celoti seznanjeni z vso relevantno zakonodajo, ki se upošteva pri </w:t>
            </w:r>
            <w:r w:rsidR="00EE62BB">
              <w:rPr>
                <w:rFonts w:ascii="Arial" w:hAnsi="Arial" w:cs="Arial"/>
                <w:color w:val="000000"/>
                <w:sz w:val="18"/>
                <w:szCs w:val="18"/>
              </w:rPr>
              <w:t xml:space="preserve">izvajanju </w:t>
            </w:r>
            <w:r w:rsidR="00C92A63">
              <w:rPr>
                <w:rFonts w:ascii="Arial" w:hAnsi="Arial" w:cs="Arial"/>
                <w:color w:val="000000"/>
                <w:sz w:val="18"/>
                <w:szCs w:val="18"/>
              </w:rPr>
              <w:t>javno-zasebnega partnerstva</w:t>
            </w:r>
            <w:r>
              <w:rPr>
                <w:rFonts w:ascii="Arial" w:hAnsi="Arial" w:cs="Arial"/>
                <w:color w:val="000000"/>
                <w:sz w:val="18"/>
                <w:szCs w:val="18"/>
              </w:rPr>
              <w:t>;</w:t>
            </w:r>
          </w:p>
          <w:p w14:paraId="3F9816C4" w14:textId="5A61C8F5"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smo v celoti seznanjeni z obsegom in zahtevnostjo </w:t>
            </w:r>
            <w:r w:rsidR="00C92A63">
              <w:rPr>
                <w:rFonts w:ascii="Arial" w:hAnsi="Arial" w:cs="Arial"/>
                <w:color w:val="000000"/>
                <w:sz w:val="18"/>
                <w:szCs w:val="18"/>
              </w:rPr>
              <w:t>javno-zasebnega partnerstva</w:t>
            </w:r>
            <w:r>
              <w:rPr>
                <w:rFonts w:ascii="Arial" w:hAnsi="Arial" w:cs="Arial"/>
                <w:color w:val="000000"/>
                <w:sz w:val="18"/>
                <w:szCs w:val="18"/>
              </w:rPr>
              <w:t>;</w:t>
            </w:r>
          </w:p>
          <w:p w14:paraId="48AE2C67" w14:textId="6BD20E2A"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w:t>
            </w:r>
          </w:p>
          <w:p w14:paraId="5CEA4508" w14:textId="0675DFE3"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smo pri sestavi </w:t>
            </w:r>
            <w:r w:rsidR="00ED6BA7">
              <w:rPr>
                <w:rFonts w:ascii="Arial" w:hAnsi="Arial" w:cs="Arial"/>
                <w:color w:val="000000"/>
                <w:sz w:val="18"/>
                <w:szCs w:val="18"/>
              </w:rPr>
              <w:t>vloge</w:t>
            </w:r>
            <w:r>
              <w:rPr>
                <w:rFonts w:ascii="Arial" w:hAnsi="Arial" w:cs="Arial"/>
                <w:color w:val="000000"/>
                <w:sz w:val="18"/>
                <w:szCs w:val="18"/>
              </w:rPr>
              <w:t xml:space="preserve"> upoštevali obveznosti do svojih morebitnih podizvajalcev;</w:t>
            </w:r>
          </w:p>
          <w:p w14:paraId="2267270A" w14:textId="4C1F4F47"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w:t>
            </w:r>
            <w:r w:rsidR="00C92A63">
              <w:rPr>
                <w:rFonts w:ascii="Arial" w:hAnsi="Arial" w:cs="Arial"/>
                <w:color w:val="000000"/>
                <w:sz w:val="18"/>
                <w:szCs w:val="18"/>
              </w:rPr>
              <w:t>javnim partnerjem</w:t>
            </w:r>
            <w:r>
              <w:rPr>
                <w:rFonts w:ascii="Arial" w:hAnsi="Arial" w:cs="Arial"/>
                <w:color w:val="000000"/>
                <w:sz w:val="18"/>
                <w:szCs w:val="18"/>
              </w:rPr>
              <w:t>, kot izhaja iz 35. člena ZIntPK;</w:t>
            </w:r>
          </w:p>
          <w:p w14:paraId="6A516A05" w14:textId="60EA7F18"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so navedeni podatki v </w:t>
            </w:r>
            <w:r w:rsidR="00ED6BA7">
              <w:rPr>
                <w:rFonts w:ascii="Arial" w:hAnsi="Arial" w:cs="Arial"/>
                <w:color w:val="000000"/>
                <w:sz w:val="18"/>
                <w:szCs w:val="18"/>
              </w:rPr>
              <w:t>vlogi</w:t>
            </w:r>
            <w:r>
              <w:rPr>
                <w:rFonts w:ascii="Arial" w:hAnsi="Arial" w:cs="Arial"/>
                <w:color w:val="000000"/>
                <w:sz w:val="18"/>
                <w:szCs w:val="18"/>
              </w:rPr>
              <w:t xml:space="preserve"> in prilogah resnični in verodostojni.</w:t>
            </w:r>
          </w:p>
        </w:tc>
      </w:tr>
    </w:tbl>
    <w:p w14:paraId="22D1E17A" w14:textId="5AC9FC84" w:rsidR="00040526" w:rsidRDefault="00F908B1">
      <w:pPr>
        <w:pageBreakBefore/>
        <w:spacing w:before="225" w:after="225" w:line="240" w:lineRule="auto"/>
        <w:jc w:val="both"/>
      </w:pPr>
      <w:r>
        <w:rPr>
          <w:rFonts w:ascii="Arial" w:hAnsi="Arial" w:cs="Arial"/>
          <w:color w:val="000000"/>
          <w:sz w:val="18"/>
          <w:szCs w:val="18"/>
        </w:rPr>
        <w:lastRenderedPageBreak/>
        <w:t xml:space="preserve">Izjavljamo, da izpolnjujemo naslednje obvezne pogoje skladno z zakonskimi zahtevami in zahtevami </w:t>
      </w:r>
      <w:r w:rsidR="00C92A63">
        <w:rPr>
          <w:rFonts w:ascii="Arial" w:hAnsi="Arial" w:cs="Arial"/>
          <w:color w:val="000000"/>
          <w:sz w:val="18"/>
          <w:szCs w:val="18"/>
        </w:rPr>
        <w:t>javnega partnerja</w:t>
      </w:r>
      <w:r>
        <w:rPr>
          <w:rFonts w:ascii="Arial" w:hAnsi="Arial" w:cs="Arial"/>
          <w:color w:val="000000"/>
          <w:sz w:val="18"/>
          <w:szCs w:val="18"/>
        </w:rPr>
        <w:t>:</w:t>
      </w:r>
    </w:p>
    <w:tbl>
      <w:tblPr>
        <w:tblStyle w:val="NormalTablePHPDOCX"/>
        <w:tblW w:w="0" w:type="auto"/>
        <w:tblLook w:val="04A0" w:firstRow="1" w:lastRow="0" w:firstColumn="1" w:lastColumn="0" w:noHBand="0" w:noVBand="1"/>
      </w:tblPr>
      <w:tblGrid>
        <w:gridCol w:w="9286"/>
      </w:tblGrid>
      <w:tr w:rsidR="00040526" w14:paraId="115B462B" w14:textId="77777777">
        <w:tc>
          <w:tcPr>
            <w:tcW w:w="0" w:type="auto"/>
            <w:tcMar>
              <w:top w:w="0" w:type="auto"/>
              <w:bottom w:w="0" w:type="auto"/>
            </w:tcMar>
          </w:tcPr>
          <w:p w14:paraId="68C3C262" w14:textId="4006137A"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 xml:space="preserve">imamo dovoljenje za opravljanje dejavnosti, ki je predmet </w:t>
            </w:r>
            <w:r w:rsidR="00C92A63">
              <w:rPr>
                <w:rFonts w:ascii="Arial" w:hAnsi="Arial" w:cs="Arial"/>
                <w:color w:val="000000"/>
                <w:sz w:val="18"/>
                <w:szCs w:val="18"/>
              </w:rPr>
              <w:t>javno-zasebnega partnerstva</w:t>
            </w:r>
            <w:r>
              <w:rPr>
                <w:rFonts w:ascii="Arial" w:hAnsi="Arial" w:cs="Arial"/>
                <w:color w:val="000000"/>
                <w:sz w:val="18"/>
                <w:szCs w:val="18"/>
              </w:rPr>
              <w:t>,</w:t>
            </w:r>
          </w:p>
          <w:p w14:paraId="39052B3A" w14:textId="72A83489"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r w:rsidR="00081BE6">
              <w:rPr>
                <w:rFonts w:ascii="Arial" w:hAnsi="Arial" w:cs="Arial"/>
                <w:color w:val="000000"/>
                <w:sz w:val="18"/>
                <w:szCs w:val="18"/>
              </w:rPr>
              <w:t xml:space="preserve"> in registrirani za opravljanje dejavnosti, ki je predmet storitev</w:t>
            </w:r>
            <w:r>
              <w:rPr>
                <w:rFonts w:ascii="Arial" w:hAnsi="Arial" w:cs="Arial"/>
                <w:color w:val="000000"/>
                <w:sz w:val="18"/>
                <w:szCs w:val="18"/>
              </w:rPr>
              <w:t>,</w:t>
            </w:r>
          </w:p>
          <w:p w14:paraId="39F46A06" w14:textId="77777777" w:rsidR="00081BE6" w:rsidRDefault="00081BE6" w:rsidP="00E268C0">
            <w:pPr>
              <w:numPr>
                <w:ilvl w:val="0"/>
                <w:numId w:val="7"/>
              </w:numPr>
              <w:jc w:val="both"/>
              <w:rPr>
                <w:rFonts w:ascii="Arial" w:hAnsi="Arial" w:cs="Arial"/>
                <w:color w:val="000000"/>
                <w:sz w:val="18"/>
                <w:szCs w:val="18"/>
              </w:rPr>
            </w:pPr>
            <w:r>
              <w:rPr>
                <w:rFonts w:ascii="Arial" w:hAnsi="Arial" w:cs="Arial"/>
                <w:color w:val="000000"/>
                <w:sz w:val="18"/>
                <w:szCs w:val="18"/>
              </w:rPr>
              <w:t>imamo poravnane obveznosti do podizvajalcev v predhodnih postopkih javnega naročanja,</w:t>
            </w:r>
          </w:p>
          <w:p w14:paraId="70944490" w14:textId="2F0F2415" w:rsidR="00081BE6" w:rsidRDefault="00081BE6" w:rsidP="00E268C0">
            <w:pPr>
              <w:numPr>
                <w:ilvl w:val="0"/>
                <w:numId w:val="7"/>
              </w:numPr>
              <w:jc w:val="both"/>
              <w:rPr>
                <w:rFonts w:ascii="Arial" w:hAnsi="Arial" w:cs="Arial"/>
                <w:color w:val="000000"/>
                <w:sz w:val="18"/>
                <w:szCs w:val="18"/>
              </w:rPr>
            </w:pPr>
            <w:r>
              <w:rPr>
                <w:rFonts w:ascii="Arial" w:hAnsi="Arial" w:cs="Arial"/>
                <w:color w:val="000000"/>
                <w:sz w:val="18"/>
                <w:szCs w:val="18"/>
              </w:rPr>
              <w:t>v zadnjih šestih mesecih nismo imeli blokiranega računa,</w:t>
            </w:r>
          </w:p>
          <w:p w14:paraId="72E81497" w14:textId="30792E1D" w:rsidR="00081BE6" w:rsidRDefault="00081BE6" w:rsidP="00E268C0">
            <w:pPr>
              <w:numPr>
                <w:ilvl w:val="0"/>
                <w:numId w:val="7"/>
              </w:numPr>
              <w:jc w:val="both"/>
              <w:rPr>
                <w:rFonts w:ascii="Arial" w:hAnsi="Arial" w:cs="Arial"/>
                <w:color w:val="000000"/>
                <w:sz w:val="18"/>
                <w:szCs w:val="18"/>
              </w:rPr>
            </w:pPr>
            <w:r>
              <w:rPr>
                <w:rFonts w:ascii="Arial" w:hAnsi="Arial" w:cs="Arial"/>
                <w:color w:val="000000"/>
                <w:sz w:val="18"/>
                <w:szCs w:val="18"/>
              </w:rPr>
              <w:t xml:space="preserve">imamo zahtevan povprečni letni promet, zaposlujemo zahtevane kadre in imamo ustrezne reference, kot je to zahtevano v razpisni dokumentaciji in </w:t>
            </w:r>
            <w:r w:rsidR="00C92A63">
              <w:rPr>
                <w:rFonts w:ascii="Arial" w:hAnsi="Arial" w:cs="Arial"/>
                <w:color w:val="000000"/>
                <w:sz w:val="18"/>
                <w:szCs w:val="18"/>
              </w:rPr>
              <w:t>odloku</w:t>
            </w:r>
            <w:r>
              <w:rPr>
                <w:rFonts w:ascii="Arial" w:hAnsi="Arial" w:cs="Arial"/>
                <w:color w:val="000000"/>
                <w:sz w:val="18"/>
                <w:szCs w:val="18"/>
              </w:rPr>
              <w:t>,</w:t>
            </w:r>
          </w:p>
          <w:p w14:paraId="1658330E" w14:textId="77777777"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0AB518A" w14:textId="77777777"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5763F07A" w14:textId="5E88AB56"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 xml:space="preserve">nimamo na dan, ko je bila oddana </w:t>
            </w:r>
            <w:r w:rsidR="00ED6BA7">
              <w:rPr>
                <w:rFonts w:ascii="Arial" w:hAnsi="Arial" w:cs="Arial"/>
                <w:color w:val="000000"/>
                <w:sz w:val="18"/>
                <w:szCs w:val="18"/>
              </w:rPr>
              <w:t>vloga</w:t>
            </w:r>
            <w:r>
              <w:rPr>
                <w:rFonts w:ascii="Arial" w:hAnsi="Arial" w:cs="Arial"/>
                <w:color w:val="000000"/>
                <w:sz w:val="18"/>
                <w:szCs w:val="18"/>
              </w:rPr>
              <w:t>,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0D4DE4" w14:textId="29931BEC"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 xml:space="preserve">na dan oddaje </w:t>
            </w:r>
            <w:r w:rsidR="00ED6BA7">
              <w:rPr>
                <w:rFonts w:ascii="Arial" w:hAnsi="Arial" w:cs="Arial"/>
                <w:color w:val="000000"/>
                <w:sz w:val="18"/>
                <w:szCs w:val="18"/>
              </w:rPr>
              <w:t>vloge</w:t>
            </w:r>
            <w:r>
              <w:rPr>
                <w:rFonts w:ascii="Arial" w:hAnsi="Arial" w:cs="Arial"/>
                <w:color w:val="000000"/>
                <w:sz w:val="18"/>
                <w:szCs w:val="18"/>
              </w:rPr>
              <w:t xml:space="preserve"> nimamo nepredloženih obračunov davčnih odtegljajev za dohodke iz delovnega razmerja za obdobje zadnjih petih let do dne oddaje </w:t>
            </w:r>
            <w:r w:rsidR="00ED6BA7">
              <w:rPr>
                <w:rFonts w:ascii="Arial" w:hAnsi="Arial" w:cs="Arial"/>
                <w:color w:val="000000"/>
                <w:sz w:val="18"/>
                <w:szCs w:val="18"/>
              </w:rPr>
              <w:t>vloge</w:t>
            </w:r>
            <w:r>
              <w:rPr>
                <w:rFonts w:ascii="Arial" w:hAnsi="Arial" w:cs="Arial"/>
                <w:color w:val="000000"/>
                <w:sz w:val="18"/>
                <w:szCs w:val="18"/>
              </w:rPr>
              <w:t>,</w:t>
            </w:r>
          </w:p>
          <w:p w14:paraId="0971E7F1" w14:textId="05464959"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 xml:space="preserve">v zadnjih treh letih pred potekom roka za oddajo </w:t>
            </w:r>
            <w:r w:rsidR="00ED6BA7">
              <w:rPr>
                <w:rFonts w:ascii="Arial" w:hAnsi="Arial" w:cs="Arial"/>
                <w:color w:val="000000"/>
                <w:sz w:val="18"/>
                <w:szCs w:val="18"/>
              </w:rPr>
              <w:t>vlog</w:t>
            </w:r>
            <w:r>
              <w:rPr>
                <w:rFonts w:ascii="Arial" w:hAnsi="Arial" w:cs="Arial"/>
                <w:color w:val="000000"/>
                <w:sz w:val="18"/>
                <w:szCs w:val="18"/>
              </w:rPr>
              <w:t xml:space="preserve"> ni bila s pravnomočno odločbo pristojnega organa Republike Slovenije ali druge države članice ali tretje države dvakrat izrečena globa zaradi prekrška v zvezi s plačilom za delo,</w:t>
            </w:r>
          </w:p>
          <w:p w14:paraId="71DBC04B" w14:textId="77777777"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66D02D9" w14:textId="77777777"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F12ED36" w14:textId="77777777"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44231B2A" w14:textId="62E97DDA" w:rsidR="00040526" w:rsidRPr="00C32C0E" w:rsidRDefault="00F908B1" w:rsidP="00E268C0">
            <w:pPr>
              <w:numPr>
                <w:ilvl w:val="0"/>
                <w:numId w:val="7"/>
              </w:numPr>
              <w:jc w:val="both"/>
              <w:rPr>
                <w:rFonts w:ascii="Arial" w:hAnsi="Arial" w:cs="Arial"/>
                <w:color w:val="000000"/>
                <w:sz w:val="18"/>
                <w:szCs w:val="18"/>
              </w:rPr>
            </w:pPr>
            <w:r w:rsidRPr="00C32C0E">
              <w:rPr>
                <w:rFonts w:ascii="Arial" w:hAnsi="Arial" w:cs="Arial"/>
                <w:color w:val="000000"/>
                <w:sz w:val="18"/>
                <w:szCs w:val="18"/>
              </w:rPr>
              <w:t>sprejema</w:t>
            </w:r>
            <w:r w:rsidR="00EE62BB" w:rsidRPr="00C32C0E">
              <w:rPr>
                <w:rFonts w:ascii="Arial" w:hAnsi="Arial" w:cs="Arial"/>
                <w:color w:val="000000"/>
                <w:sz w:val="18"/>
                <w:szCs w:val="18"/>
              </w:rPr>
              <w:t>mo</w:t>
            </w:r>
            <w:r w:rsidRPr="00C32C0E">
              <w:rPr>
                <w:rFonts w:ascii="Arial" w:hAnsi="Arial" w:cs="Arial"/>
                <w:color w:val="000000"/>
                <w:sz w:val="18"/>
                <w:szCs w:val="18"/>
              </w:rPr>
              <w:t xml:space="preserve"> vse obveznosti dolo</w:t>
            </w:r>
            <w:r w:rsidR="00642780" w:rsidRPr="00C32C0E">
              <w:rPr>
                <w:rFonts w:ascii="Arial" w:hAnsi="Arial" w:cs="Arial"/>
                <w:color w:val="000000"/>
                <w:sz w:val="18"/>
                <w:szCs w:val="18"/>
              </w:rPr>
              <w:t>č</w:t>
            </w:r>
            <w:r w:rsidRPr="00C32C0E">
              <w:rPr>
                <w:rFonts w:ascii="Arial" w:hAnsi="Arial" w:cs="Arial"/>
                <w:color w:val="000000"/>
                <w:sz w:val="18"/>
                <w:szCs w:val="18"/>
              </w:rPr>
              <w:t xml:space="preserve">ene </w:t>
            </w:r>
            <w:r w:rsidR="00C92A63">
              <w:rPr>
                <w:rFonts w:ascii="Arial" w:hAnsi="Arial" w:cs="Arial"/>
                <w:color w:val="000000"/>
                <w:sz w:val="18"/>
                <w:szCs w:val="18"/>
              </w:rPr>
              <w:t>z odlokom in</w:t>
            </w:r>
            <w:r w:rsidRPr="00C32C0E">
              <w:rPr>
                <w:rFonts w:ascii="Arial" w:hAnsi="Arial" w:cs="Arial"/>
                <w:color w:val="000000"/>
                <w:sz w:val="18"/>
                <w:szCs w:val="18"/>
              </w:rPr>
              <w:t xml:space="preserve"> razpisno dokumentacijo,</w:t>
            </w:r>
          </w:p>
          <w:p w14:paraId="11D5FF7D" w14:textId="0974F2D0" w:rsidR="00040526" w:rsidRPr="00C32C0E" w:rsidRDefault="00F908B1" w:rsidP="00E268C0">
            <w:pPr>
              <w:numPr>
                <w:ilvl w:val="0"/>
                <w:numId w:val="7"/>
              </w:numPr>
              <w:jc w:val="both"/>
              <w:rPr>
                <w:rFonts w:ascii="Arial" w:hAnsi="Arial" w:cs="Arial"/>
                <w:color w:val="000000"/>
                <w:sz w:val="18"/>
                <w:szCs w:val="18"/>
              </w:rPr>
            </w:pPr>
            <w:r w:rsidRPr="00C32C0E">
              <w:rPr>
                <w:rFonts w:ascii="Arial" w:hAnsi="Arial" w:cs="Arial"/>
                <w:color w:val="000000"/>
                <w:sz w:val="18"/>
                <w:szCs w:val="18"/>
              </w:rPr>
              <w:t xml:space="preserve">razpolagamo z zadostnim </w:t>
            </w:r>
            <w:r w:rsidR="00642780" w:rsidRPr="00C32C0E">
              <w:rPr>
                <w:rFonts w:ascii="Arial" w:hAnsi="Arial" w:cs="Arial"/>
                <w:color w:val="000000"/>
                <w:sz w:val="18"/>
                <w:szCs w:val="18"/>
              </w:rPr>
              <w:t>š</w:t>
            </w:r>
            <w:r w:rsidRPr="00C32C0E">
              <w:rPr>
                <w:rFonts w:ascii="Arial" w:hAnsi="Arial" w:cs="Arial"/>
                <w:color w:val="000000"/>
                <w:sz w:val="18"/>
                <w:szCs w:val="18"/>
              </w:rPr>
              <w:t>tevilom delavcev z ustreznimi kvalifikacijami, usposobljenostjo in izku</w:t>
            </w:r>
            <w:r w:rsidR="00642780" w:rsidRPr="00C32C0E">
              <w:rPr>
                <w:rFonts w:ascii="Arial" w:hAnsi="Arial" w:cs="Arial"/>
                <w:color w:val="000000"/>
                <w:sz w:val="18"/>
                <w:szCs w:val="18"/>
              </w:rPr>
              <w:t>š</w:t>
            </w:r>
            <w:r w:rsidRPr="00C32C0E">
              <w:rPr>
                <w:rFonts w:ascii="Arial" w:hAnsi="Arial" w:cs="Arial"/>
                <w:color w:val="000000"/>
                <w:sz w:val="18"/>
                <w:szCs w:val="18"/>
              </w:rPr>
              <w:t>njami na podro</w:t>
            </w:r>
            <w:r w:rsidR="00642780" w:rsidRPr="00C32C0E">
              <w:rPr>
                <w:rFonts w:ascii="Arial" w:hAnsi="Arial" w:cs="Arial"/>
                <w:color w:val="000000"/>
                <w:sz w:val="18"/>
                <w:szCs w:val="18"/>
              </w:rPr>
              <w:t>č</w:t>
            </w:r>
            <w:r w:rsidRPr="00C32C0E">
              <w:rPr>
                <w:rFonts w:ascii="Arial" w:hAnsi="Arial" w:cs="Arial"/>
                <w:color w:val="000000"/>
                <w:sz w:val="18"/>
                <w:szCs w:val="18"/>
              </w:rPr>
              <w:t xml:space="preserve">ju izvajanja </w:t>
            </w:r>
            <w:r w:rsidR="00C92A63">
              <w:rPr>
                <w:rFonts w:ascii="Arial" w:hAnsi="Arial" w:cs="Arial"/>
                <w:color w:val="000000"/>
                <w:sz w:val="18"/>
                <w:szCs w:val="18"/>
              </w:rPr>
              <w:t>javno-zasebnega partnerstva</w:t>
            </w:r>
            <w:r w:rsidRPr="00C32C0E">
              <w:rPr>
                <w:rFonts w:ascii="Arial" w:hAnsi="Arial" w:cs="Arial"/>
                <w:color w:val="000000"/>
                <w:sz w:val="18"/>
                <w:szCs w:val="18"/>
              </w:rPr>
              <w:t>,</w:t>
            </w:r>
          </w:p>
          <w:p w14:paraId="59B72118" w14:textId="19A6C9E4" w:rsidR="00040526" w:rsidRPr="00C32C0E" w:rsidRDefault="00F908B1" w:rsidP="00E268C0">
            <w:pPr>
              <w:numPr>
                <w:ilvl w:val="0"/>
                <w:numId w:val="7"/>
              </w:numPr>
              <w:jc w:val="both"/>
              <w:rPr>
                <w:rFonts w:ascii="Arial" w:hAnsi="Arial" w:cs="Arial"/>
                <w:color w:val="000000"/>
                <w:sz w:val="18"/>
                <w:szCs w:val="18"/>
              </w:rPr>
            </w:pPr>
            <w:r w:rsidRPr="00C32C0E">
              <w:rPr>
                <w:rFonts w:ascii="Arial" w:hAnsi="Arial" w:cs="Arial"/>
                <w:color w:val="000000"/>
                <w:sz w:val="18"/>
                <w:szCs w:val="18"/>
              </w:rPr>
              <w:t>razpolagamo z zadostnim obsegom opreme in naprav oziroma potrebnih sredstev za delo in doka</w:t>
            </w:r>
            <w:r w:rsidR="00642780" w:rsidRPr="00C32C0E">
              <w:rPr>
                <w:rFonts w:ascii="Arial" w:hAnsi="Arial" w:cs="Arial"/>
                <w:color w:val="000000"/>
                <w:sz w:val="18"/>
                <w:szCs w:val="18"/>
              </w:rPr>
              <w:t>ž</w:t>
            </w:r>
            <w:r w:rsidRPr="00C32C0E">
              <w:rPr>
                <w:rFonts w:ascii="Arial" w:hAnsi="Arial" w:cs="Arial"/>
                <w:color w:val="000000"/>
                <w:sz w:val="18"/>
                <w:szCs w:val="18"/>
              </w:rPr>
              <w:t>e, da lahko tudi sicer nemoteno opravlja dejavnost,</w:t>
            </w:r>
          </w:p>
          <w:p w14:paraId="617D88E2" w14:textId="102665FB" w:rsidR="00040526" w:rsidRPr="00C32C0E" w:rsidRDefault="00F908B1" w:rsidP="00E268C0">
            <w:pPr>
              <w:numPr>
                <w:ilvl w:val="0"/>
                <w:numId w:val="7"/>
              </w:numPr>
              <w:jc w:val="both"/>
              <w:rPr>
                <w:rFonts w:ascii="Arial" w:hAnsi="Arial" w:cs="Arial"/>
                <w:color w:val="000000"/>
                <w:sz w:val="18"/>
                <w:szCs w:val="18"/>
              </w:rPr>
            </w:pPr>
            <w:r w:rsidRPr="00C32C0E">
              <w:rPr>
                <w:rFonts w:ascii="Arial" w:hAnsi="Arial" w:cs="Arial"/>
                <w:color w:val="000000"/>
                <w:sz w:val="18"/>
                <w:szCs w:val="18"/>
              </w:rPr>
              <w:t>smo sposobni zagotavljati izvajanje storitev na kontinuiran in kvaliteten na</w:t>
            </w:r>
            <w:r w:rsidR="00642780" w:rsidRPr="00C32C0E">
              <w:rPr>
                <w:rFonts w:ascii="Arial" w:hAnsi="Arial" w:cs="Arial"/>
                <w:color w:val="000000"/>
                <w:sz w:val="18"/>
                <w:szCs w:val="18"/>
              </w:rPr>
              <w:t>č</w:t>
            </w:r>
            <w:r w:rsidRPr="00C32C0E">
              <w:rPr>
                <w:rFonts w:ascii="Arial" w:hAnsi="Arial" w:cs="Arial"/>
                <w:color w:val="000000"/>
                <w:sz w:val="18"/>
                <w:szCs w:val="18"/>
              </w:rPr>
              <w:t>in ob upo</w:t>
            </w:r>
            <w:r w:rsidR="00642780" w:rsidRPr="00C32C0E">
              <w:rPr>
                <w:rFonts w:ascii="Arial" w:hAnsi="Arial" w:cs="Arial"/>
                <w:color w:val="000000"/>
                <w:sz w:val="18"/>
                <w:szCs w:val="18"/>
              </w:rPr>
              <w:t>š</w:t>
            </w:r>
            <w:r w:rsidRPr="00C32C0E">
              <w:rPr>
                <w:rFonts w:ascii="Arial" w:hAnsi="Arial" w:cs="Arial"/>
                <w:color w:val="000000"/>
                <w:sz w:val="18"/>
                <w:szCs w:val="18"/>
              </w:rPr>
              <w:t xml:space="preserve">tevanju </w:t>
            </w:r>
            <w:r w:rsidR="00C92A63">
              <w:rPr>
                <w:rFonts w:ascii="Arial" w:hAnsi="Arial" w:cs="Arial"/>
                <w:color w:val="000000"/>
                <w:sz w:val="18"/>
                <w:szCs w:val="18"/>
              </w:rPr>
              <w:t>odloka</w:t>
            </w:r>
            <w:r w:rsidRPr="00C32C0E">
              <w:rPr>
                <w:rFonts w:ascii="Arial" w:hAnsi="Arial" w:cs="Arial"/>
                <w:color w:val="000000"/>
                <w:sz w:val="18"/>
                <w:szCs w:val="18"/>
              </w:rPr>
              <w:t>, predpisov, normativov in standardov,</w:t>
            </w:r>
          </w:p>
          <w:p w14:paraId="1C568633" w14:textId="42E5007B"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se obve</w:t>
            </w:r>
            <w:r w:rsidR="00642780">
              <w:rPr>
                <w:rFonts w:ascii="Arial" w:hAnsi="Arial" w:cs="Arial"/>
                <w:color w:val="000000"/>
                <w:sz w:val="18"/>
                <w:szCs w:val="18"/>
              </w:rPr>
              <w:t>ž</w:t>
            </w:r>
            <w:r>
              <w:rPr>
                <w:rFonts w:ascii="Arial" w:hAnsi="Arial" w:cs="Arial"/>
                <w:color w:val="000000"/>
                <w:sz w:val="18"/>
                <w:szCs w:val="18"/>
              </w:rPr>
              <w:t xml:space="preserve">emo zavarovati proti odgovornosti za </w:t>
            </w:r>
            <w:r w:rsidR="00642780">
              <w:rPr>
                <w:rFonts w:ascii="Arial" w:hAnsi="Arial" w:cs="Arial"/>
                <w:color w:val="000000"/>
                <w:sz w:val="18"/>
                <w:szCs w:val="18"/>
              </w:rPr>
              <w:t>š</w:t>
            </w:r>
            <w:r>
              <w:rPr>
                <w:rFonts w:ascii="Arial" w:hAnsi="Arial" w:cs="Arial"/>
                <w:color w:val="000000"/>
                <w:sz w:val="18"/>
                <w:szCs w:val="18"/>
              </w:rPr>
              <w:t xml:space="preserve">kodo, ki jo z izvajanjem </w:t>
            </w:r>
            <w:r w:rsidR="00C92A63">
              <w:rPr>
                <w:rFonts w:ascii="Arial" w:hAnsi="Arial" w:cs="Arial"/>
                <w:color w:val="000000"/>
                <w:sz w:val="18"/>
                <w:szCs w:val="18"/>
              </w:rPr>
              <w:t>javno-zasebnega partnerstva</w:t>
            </w:r>
            <w:r>
              <w:rPr>
                <w:rFonts w:ascii="Arial" w:hAnsi="Arial" w:cs="Arial"/>
                <w:color w:val="000000"/>
                <w:sz w:val="18"/>
                <w:szCs w:val="18"/>
              </w:rPr>
              <w:t xml:space="preserve"> lahko povzro</w:t>
            </w:r>
            <w:r w:rsidR="00642780">
              <w:rPr>
                <w:rFonts w:ascii="Arial" w:hAnsi="Arial" w:cs="Arial"/>
                <w:color w:val="000000"/>
                <w:sz w:val="18"/>
                <w:szCs w:val="18"/>
              </w:rPr>
              <w:t>č</w:t>
            </w:r>
            <w:r>
              <w:rPr>
                <w:rFonts w:ascii="Arial" w:hAnsi="Arial" w:cs="Arial"/>
                <w:color w:val="000000"/>
                <w:sz w:val="18"/>
                <w:szCs w:val="18"/>
              </w:rPr>
              <w:t>imo dr</w:t>
            </w:r>
            <w:r w:rsidR="00642780">
              <w:rPr>
                <w:rFonts w:ascii="Arial" w:hAnsi="Arial" w:cs="Arial"/>
                <w:color w:val="000000"/>
                <w:sz w:val="18"/>
                <w:szCs w:val="18"/>
              </w:rPr>
              <w:t>ž</w:t>
            </w:r>
            <w:r>
              <w:rPr>
                <w:rFonts w:ascii="Arial" w:hAnsi="Arial" w:cs="Arial"/>
                <w:color w:val="000000"/>
                <w:sz w:val="18"/>
                <w:szCs w:val="18"/>
              </w:rPr>
              <w:t xml:space="preserve">avi, </w:t>
            </w:r>
            <w:r w:rsidR="00C92A63">
              <w:rPr>
                <w:rFonts w:ascii="Arial" w:hAnsi="Arial" w:cs="Arial"/>
                <w:color w:val="000000"/>
                <w:sz w:val="18"/>
                <w:szCs w:val="18"/>
              </w:rPr>
              <w:t>javnemu partnerju</w:t>
            </w:r>
            <w:r>
              <w:rPr>
                <w:rFonts w:ascii="Arial" w:hAnsi="Arial" w:cs="Arial"/>
                <w:color w:val="000000"/>
                <w:sz w:val="18"/>
                <w:szCs w:val="18"/>
              </w:rPr>
              <w:t xml:space="preserve"> ali tretji osebi,</w:t>
            </w:r>
          </w:p>
          <w:p w14:paraId="3E6705EE" w14:textId="12277922" w:rsidR="00040526" w:rsidRDefault="00F908B1" w:rsidP="00C92A63">
            <w:pPr>
              <w:numPr>
                <w:ilvl w:val="0"/>
                <w:numId w:val="7"/>
              </w:numPr>
              <w:jc w:val="both"/>
              <w:rPr>
                <w:rFonts w:ascii="Arial" w:hAnsi="Arial" w:cs="Arial"/>
                <w:color w:val="000000"/>
                <w:sz w:val="18"/>
                <w:szCs w:val="18"/>
              </w:rPr>
            </w:pPr>
            <w:r>
              <w:rPr>
                <w:rFonts w:ascii="Arial" w:hAnsi="Arial" w:cs="Arial"/>
                <w:color w:val="000000"/>
                <w:sz w:val="18"/>
                <w:szCs w:val="18"/>
              </w:rPr>
              <w:t xml:space="preserve">izpolnjujemo vse ostale pogoje za izvedbo </w:t>
            </w:r>
            <w:r w:rsidR="00C92A63">
              <w:rPr>
                <w:rFonts w:ascii="Arial" w:hAnsi="Arial" w:cs="Arial"/>
                <w:color w:val="000000"/>
                <w:sz w:val="18"/>
                <w:szCs w:val="18"/>
              </w:rPr>
              <w:t>javno-zasebnega partnerstva</w:t>
            </w:r>
            <w:r>
              <w:rPr>
                <w:rFonts w:ascii="Arial" w:hAnsi="Arial" w:cs="Arial"/>
                <w:color w:val="000000"/>
                <w:sz w:val="18"/>
                <w:szCs w:val="18"/>
              </w:rPr>
              <w:t xml:space="preserve">, ki jih določa razpisna dokumentacija in </w:t>
            </w:r>
            <w:r w:rsidR="00C92A63">
              <w:rPr>
                <w:rFonts w:ascii="Arial" w:hAnsi="Arial" w:cs="Arial"/>
                <w:color w:val="000000"/>
                <w:sz w:val="18"/>
                <w:szCs w:val="18"/>
              </w:rPr>
              <w:t>odlok</w:t>
            </w:r>
            <w:r>
              <w:rPr>
                <w:rFonts w:ascii="Arial" w:hAnsi="Arial" w:cs="Arial"/>
                <w:color w:val="000000"/>
                <w:sz w:val="18"/>
                <w:szCs w:val="18"/>
              </w:rPr>
              <w:t>.</w:t>
            </w:r>
          </w:p>
        </w:tc>
      </w:tr>
    </w:tbl>
    <w:p w14:paraId="759F96C4" w14:textId="77777777" w:rsidR="00040526" w:rsidRDefault="00F908B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667D16C" w14:textId="77777777" w:rsidR="00040526" w:rsidRDefault="00F908B1">
      <w:pPr>
        <w:spacing w:before="225" w:after="225" w:line="240" w:lineRule="auto"/>
        <w:jc w:val="both"/>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040526" w14:paraId="567A1814" w14:textId="77777777">
        <w:tc>
          <w:tcPr>
            <w:tcW w:w="4080" w:type="dxa"/>
            <w:tcMar>
              <w:top w:w="75" w:type="dxa"/>
              <w:bottom w:w="75" w:type="dxa"/>
            </w:tcMar>
            <w:vAlign w:val="center"/>
          </w:tcPr>
          <w:p w14:paraId="57D9C538" w14:textId="77777777" w:rsidR="00040526" w:rsidRDefault="00F908B1">
            <w:r>
              <w:rPr>
                <w:rFonts w:ascii="Arial" w:hAnsi="Arial" w:cs="Arial"/>
                <w:color w:val="000000"/>
                <w:position w:val="-2"/>
                <w:sz w:val="18"/>
                <w:szCs w:val="18"/>
              </w:rPr>
              <w:t>Kraj in datum:</w:t>
            </w:r>
          </w:p>
        </w:tc>
        <w:tc>
          <w:tcPr>
            <w:tcW w:w="0" w:type="auto"/>
            <w:tcMar>
              <w:top w:w="75" w:type="dxa"/>
              <w:bottom w:w="75" w:type="dxa"/>
            </w:tcMar>
            <w:vAlign w:val="center"/>
          </w:tcPr>
          <w:p w14:paraId="586FDCE5" w14:textId="77777777" w:rsidR="00040526" w:rsidRDefault="00F908B1">
            <w:r>
              <w:rPr>
                <w:rFonts w:ascii="Arial" w:hAnsi="Arial" w:cs="Arial"/>
                <w:color w:val="000000"/>
                <w:position w:val="-2"/>
                <w:sz w:val="18"/>
                <w:szCs w:val="18"/>
              </w:rPr>
              <w:t>Ime in priimek: _____________________</w:t>
            </w:r>
          </w:p>
        </w:tc>
      </w:tr>
      <w:tr w:rsidR="00040526" w14:paraId="5B111B65" w14:textId="77777777">
        <w:tc>
          <w:tcPr>
            <w:tcW w:w="4080" w:type="dxa"/>
            <w:tcMar>
              <w:top w:w="75" w:type="dxa"/>
              <w:bottom w:w="75" w:type="dxa"/>
            </w:tcMar>
            <w:vAlign w:val="center"/>
          </w:tcPr>
          <w:p w14:paraId="24FA9DC5" w14:textId="77777777" w:rsidR="00040526" w:rsidRDefault="00F908B1">
            <w:r>
              <w:rPr>
                <w:rFonts w:ascii="Arial" w:hAnsi="Arial" w:cs="Arial"/>
                <w:color w:val="000000"/>
                <w:position w:val="-2"/>
                <w:sz w:val="18"/>
                <w:szCs w:val="18"/>
              </w:rPr>
              <w:t> </w:t>
            </w:r>
          </w:p>
        </w:tc>
        <w:tc>
          <w:tcPr>
            <w:tcW w:w="0" w:type="auto"/>
            <w:tcMar>
              <w:top w:w="75" w:type="dxa"/>
              <w:bottom w:w="75" w:type="dxa"/>
            </w:tcMar>
            <w:vAlign w:val="center"/>
          </w:tcPr>
          <w:p w14:paraId="3D8354A0" w14:textId="77777777" w:rsidR="00040526" w:rsidRDefault="00040526"/>
          <w:p w14:paraId="72525198" w14:textId="77777777" w:rsidR="00040526" w:rsidRDefault="00F908B1">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A54D02D" w14:textId="77777777" w:rsidR="00040526" w:rsidRDefault="00040526">
      <w:pPr>
        <w:sectPr w:rsidR="00040526" w:rsidSect="00F908B1">
          <w:headerReference w:type="even" r:id="rId8"/>
          <w:headerReference w:type="default" r:id="rId9"/>
          <w:footerReference w:type="default" r:id="rId10"/>
          <w:headerReference w:type="first" r:id="rId11"/>
          <w:pgSz w:w="11906" w:h="16838"/>
          <w:pgMar w:top="1418" w:right="1418" w:bottom="1418" w:left="1418" w:header="567" w:footer="596" w:gutter="0"/>
          <w:cols w:space="708"/>
          <w:docGrid w:linePitch="360"/>
        </w:sectPr>
      </w:pPr>
    </w:p>
    <w:p w14:paraId="62C32A0F" w14:textId="77777777" w:rsidR="00F908B1" w:rsidRPr="00590863" w:rsidRDefault="00F908B1" w:rsidP="00F908B1">
      <w:pPr>
        <w:spacing w:after="0"/>
        <w:jc w:val="right"/>
        <w:rPr>
          <w:rFonts w:ascii="Arial" w:hAnsi="Arial" w:cs="Arial"/>
          <w:sz w:val="18"/>
          <w:szCs w:val="18"/>
        </w:rPr>
      </w:pPr>
      <w:r w:rsidRPr="00590863">
        <w:rPr>
          <w:rFonts w:ascii="Arial" w:hAnsi="Arial" w:cs="Arial"/>
          <w:sz w:val="18"/>
          <w:szCs w:val="18"/>
        </w:rPr>
        <w:lastRenderedPageBreak/>
        <w:t>Obrazec št: 3</w:t>
      </w:r>
    </w:p>
    <w:p w14:paraId="743167E0" w14:textId="77777777" w:rsidR="00F908B1" w:rsidRPr="00252358" w:rsidRDefault="00F908B1" w:rsidP="00F908B1"/>
    <w:p w14:paraId="266AE1D4" w14:textId="77777777" w:rsidR="00F908B1" w:rsidRDefault="00F908B1" w:rsidP="00F908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6D6659C1" w14:textId="77777777" w:rsidR="00F908B1" w:rsidRDefault="00F908B1" w:rsidP="00F908B1">
      <w:pPr>
        <w:spacing w:after="120"/>
        <w:rPr>
          <w:rFonts w:ascii="Arial" w:hAnsi="Arial" w:cs="Arial"/>
        </w:rPr>
      </w:pPr>
    </w:p>
    <w:p w14:paraId="0A8E35DB" w14:textId="77777777" w:rsidR="00040526" w:rsidRDefault="00F908B1">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w:t>
      </w:r>
    </w:p>
    <w:p w14:paraId="0CB4C60A" w14:textId="77777777" w:rsidR="00040526" w:rsidRDefault="00F908B1">
      <w:pPr>
        <w:spacing w:before="225" w:after="225" w:line="240" w:lineRule="auto"/>
        <w:jc w:val="both"/>
      </w:pPr>
      <w:r>
        <w:rPr>
          <w:rFonts w:ascii="Arial" w:hAnsi="Arial" w:cs="Arial"/>
          <w:color w:val="000000"/>
          <w:sz w:val="18"/>
          <w:szCs w:val="18"/>
        </w:rPr>
        <w:t>Obenem izjavljamo, da:</w:t>
      </w:r>
    </w:p>
    <w:tbl>
      <w:tblPr>
        <w:tblStyle w:val="NormalTablePHPDOCX"/>
        <w:tblW w:w="0" w:type="auto"/>
        <w:tblLook w:val="04A0" w:firstRow="1" w:lastRow="0" w:firstColumn="1" w:lastColumn="0" w:noHBand="0" w:noVBand="1"/>
      </w:tblPr>
      <w:tblGrid>
        <w:gridCol w:w="9286"/>
      </w:tblGrid>
      <w:tr w:rsidR="00040526" w14:paraId="59379B0B" w14:textId="77777777">
        <w:tc>
          <w:tcPr>
            <w:tcW w:w="0" w:type="auto"/>
            <w:tcMar>
              <w:top w:w="0" w:type="auto"/>
              <w:bottom w:w="0" w:type="auto"/>
            </w:tcMar>
          </w:tcPr>
          <w:p w14:paraId="0E1E18F2" w14:textId="2642FDA3" w:rsidR="00040526" w:rsidRDefault="00F908B1" w:rsidP="00E268C0">
            <w:pPr>
              <w:numPr>
                <w:ilvl w:val="0"/>
                <w:numId w:val="8"/>
              </w:numPr>
              <w:jc w:val="both"/>
              <w:rPr>
                <w:rFonts w:ascii="Arial" w:hAnsi="Arial" w:cs="Arial"/>
                <w:color w:val="000000"/>
                <w:sz w:val="18"/>
                <w:szCs w:val="18"/>
              </w:rPr>
            </w:pPr>
            <w:r>
              <w:rPr>
                <w:rFonts w:ascii="Arial" w:hAnsi="Arial" w:cs="Arial"/>
                <w:color w:val="000000"/>
                <w:sz w:val="18"/>
                <w:szCs w:val="18"/>
              </w:rPr>
              <w:t xml:space="preserve">gospodarskemu subjektu ni bila v zadnjih treh letih pred potekom roka za oddajo </w:t>
            </w:r>
            <w:r w:rsidR="00873964">
              <w:rPr>
                <w:rFonts w:ascii="Arial" w:hAnsi="Arial" w:cs="Arial"/>
                <w:color w:val="000000"/>
                <w:sz w:val="18"/>
                <w:szCs w:val="18"/>
              </w:rPr>
              <w:t>vlog</w:t>
            </w:r>
            <w:r>
              <w:rPr>
                <w:rFonts w:ascii="Arial" w:hAnsi="Arial" w:cs="Arial"/>
                <w:color w:val="000000"/>
                <w:sz w:val="18"/>
                <w:szCs w:val="18"/>
              </w:rPr>
              <w:t xml:space="preserve"> s pravnomočno odločbo pristojnega organa Republike Slovenije ali druge države članice ali tretje države dvakrat izrečena globa zaradi prekrška v zvezi s plačilom za delo,</w:t>
            </w:r>
          </w:p>
          <w:p w14:paraId="33AFAEF1" w14:textId="2BB960C9" w:rsidR="00040526" w:rsidRDefault="00F908B1" w:rsidP="00E268C0">
            <w:pPr>
              <w:numPr>
                <w:ilvl w:val="0"/>
                <w:numId w:val="8"/>
              </w:numPr>
              <w:jc w:val="both"/>
              <w:rPr>
                <w:rFonts w:ascii="Arial" w:hAnsi="Arial" w:cs="Arial"/>
                <w:color w:val="000000"/>
                <w:sz w:val="18"/>
                <w:szCs w:val="18"/>
              </w:rPr>
            </w:pPr>
            <w:r>
              <w:rPr>
                <w:rFonts w:ascii="Arial" w:hAnsi="Arial" w:cs="Arial"/>
                <w:color w:val="000000"/>
                <w:sz w:val="18"/>
                <w:szCs w:val="18"/>
              </w:rPr>
              <w:t xml:space="preserve">lahko </w:t>
            </w:r>
            <w:r w:rsidR="00C92A63">
              <w:rPr>
                <w:rFonts w:ascii="Arial" w:hAnsi="Arial" w:cs="Arial"/>
                <w:color w:val="000000"/>
                <w:sz w:val="18"/>
                <w:szCs w:val="18"/>
              </w:rPr>
              <w:t>javni partner</w:t>
            </w:r>
            <w:r>
              <w:rPr>
                <w:rFonts w:ascii="Arial" w:hAnsi="Arial" w:cs="Arial"/>
                <w:color w:val="000000"/>
                <w:sz w:val="18"/>
                <w:szCs w:val="18"/>
              </w:rPr>
              <w:t xml:space="preserve"> sam pridobi potrdila, ki se nanašajo na zgoraj navedeno iz uradnih evidenc, ki jih vodijo državni organi, organi lokalnih skupnosti ali nosilci javnih pooblastil,</w:t>
            </w:r>
          </w:p>
          <w:p w14:paraId="75D721C6" w14:textId="11AD59FC" w:rsidR="00040526" w:rsidRDefault="00F908B1" w:rsidP="00C92A63">
            <w:pPr>
              <w:numPr>
                <w:ilvl w:val="0"/>
                <w:numId w:val="8"/>
              </w:numPr>
              <w:jc w:val="both"/>
              <w:rPr>
                <w:rFonts w:ascii="Arial" w:hAnsi="Arial" w:cs="Arial"/>
                <w:color w:val="000000"/>
                <w:sz w:val="18"/>
                <w:szCs w:val="18"/>
              </w:rPr>
            </w:pPr>
            <w:r>
              <w:rPr>
                <w:rFonts w:ascii="Arial" w:hAnsi="Arial" w:cs="Arial"/>
                <w:color w:val="000000"/>
                <w:sz w:val="18"/>
                <w:szCs w:val="18"/>
              </w:rPr>
              <w:t xml:space="preserve">bomo, v kolikor bo </w:t>
            </w:r>
            <w:r w:rsidR="00C92A63">
              <w:rPr>
                <w:rFonts w:ascii="Arial" w:hAnsi="Arial" w:cs="Arial"/>
                <w:color w:val="000000"/>
                <w:sz w:val="18"/>
                <w:szCs w:val="18"/>
              </w:rPr>
              <w:t>javni partner</w:t>
            </w:r>
            <w:r>
              <w:rPr>
                <w:rFonts w:ascii="Arial" w:hAnsi="Arial" w:cs="Arial"/>
                <w:color w:val="000000"/>
                <w:sz w:val="18"/>
                <w:szCs w:val="18"/>
              </w:rPr>
              <w:t xml:space="preserve"> zahteval, v postavljenem roku </w:t>
            </w:r>
            <w:r w:rsidR="00C92A63">
              <w:rPr>
                <w:rFonts w:ascii="Arial" w:hAnsi="Arial" w:cs="Arial"/>
                <w:color w:val="000000"/>
                <w:sz w:val="18"/>
                <w:szCs w:val="18"/>
              </w:rPr>
              <w:t>javnemu partnerju</w:t>
            </w:r>
            <w:r>
              <w:rPr>
                <w:rFonts w:ascii="Arial" w:hAnsi="Arial" w:cs="Arial"/>
                <w:color w:val="000000"/>
                <w:sz w:val="18"/>
                <w:szCs w:val="18"/>
              </w:rPr>
              <w:t xml:space="preserve"> izročili ustrezna potrdila, ki se nanašajo na zgoraj navedeno, in se ne vodijo v uradnih evidencah, ki jih vodijo državni organi, organi lokalnih skupnosti ali nosilci javnih pooblastil.</w:t>
            </w:r>
          </w:p>
        </w:tc>
      </w:tr>
    </w:tbl>
    <w:p w14:paraId="4543E769" w14:textId="77777777" w:rsidR="00040526" w:rsidRDefault="00F908B1">
      <w:pPr>
        <w:spacing w:before="225" w:after="225" w:line="240" w:lineRule="auto"/>
        <w:jc w:val="center"/>
      </w:pPr>
      <w:r>
        <w:rPr>
          <w:rFonts w:ascii="Arial" w:hAnsi="Arial" w:cs="Arial"/>
          <w:b/>
          <w:bCs/>
          <w:color w:val="000000"/>
          <w:sz w:val="21"/>
          <w:szCs w:val="21"/>
        </w:rPr>
        <w:t>in</w:t>
      </w:r>
    </w:p>
    <w:p w14:paraId="59118EFE" w14:textId="77777777" w:rsidR="00040526" w:rsidRDefault="00F908B1">
      <w:pPr>
        <w:spacing w:before="225" w:after="225" w:line="240" w:lineRule="auto"/>
        <w:jc w:val="center"/>
      </w:pPr>
      <w:r>
        <w:rPr>
          <w:rFonts w:ascii="Arial" w:hAnsi="Arial" w:cs="Arial"/>
          <w:b/>
          <w:bCs/>
          <w:color w:val="000000"/>
          <w:sz w:val="21"/>
          <w:szCs w:val="21"/>
        </w:rPr>
        <w:t>POOBLASTILO</w:t>
      </w:r>
    </w:p>
    <w:p w14:paraId="11A79D0A" w14:textId="683EE77B" w:rsidR="00040526" w:rsidRDefault="00F908B1">
      <w:pPr>
        <w:spacing w:before="225" w:after="225" w:line="240" w:lineRule="auto"/>
        <w:jc w:val="both"/>
      </w:pPr>
      <w:r>
        <w:rPr>
          <w:rFonts w:ascii="Arial" w:hAnsi="Arial" w:cs="Arial"/>
          <w:color w:val="000000"/>
          <w:sz w:val="18"/>
          <w:szCs w:val="18"/>
        </w:rPr>
        <w:t xml:space="preserve">Pooblaščamo </w:t>
      </w:r>
      <w:r w:rsidR="00C92A63">
        <w:rPr>
          <w:rFonts w:ascii="Arial" w:hAnsi="Arial" w:cs="Arial"/>
          <w:color w:val="000000"/>
          <w:sz w:val="18"/>
          <w:szCs w:val="18"/>
        </w:rPr>
        <w:t>javnega partnerja</w:t>
      </w:r>
      <w:r>
        <w:rPr>
          <w:rFonts w:ascii="Arial" w:hAnsi="Arial" w:cs="Arial"/>
          <w:color w:val="000000"/>
          <w:sz w:val="18"/>
          <w:szCs w:val="18"/>
        </w:rPr>
        <w:t xml:space="preserve"> </w:t>
      </w:r>
      <w:r w:rsidR="00396015">
        <w:rPr>
          <w:rFonts w:ascii="Arial" w:hAnsi="Arial" w:cs="Arial"/>
          <w:color w:val="000000"/>
          <w:sz w:val="18"/>
          <w:szCs w:val="18"/>
        </w:rPr>
        <w:t>Mestno občino Kranj, Slovenski trg 1, 4000 Kranj</w:t>
      </w:r>
      <w:r>
        <w:rPr>
          <w:rFonts w:ascii="Arial" w:hAnsi="Arial" w:cs="Arial"/>
          <w:color w:val="000000"/>
          <w:sz w:val="18"/>
          <w:szCs w:val="18"/>
        </w:rPr>
        <w:t xml:space="preserve">, da za potrebe preverjanja izpolnjevanja pogojev v postopku </w:t>
      </w:r>
      <w:r w:rsidR="00C92A63">
        <w:rPr>
          <w:rFonts w:ascii="Arial" w:hAnsi="Arial" w:cs="Arial"/>
          <w:color w:val="000000"/>
          <w:sz w:val="18"/>
          <w:szCs w:val="18"/>
        </w:rPr>
        <w:t>javno-zasebnega partnerstva</w:t>
      </w:r>
      <w:r>
        <w:rPr>
          <w:rFonts w:ascii="Arial" w:hAnsi="Arial" w:cs="Arial"/>
          <w:color w:val="000000"/>
          <w:sz w:val="18"/>
          <w:szCs w:val="18"/>
        </w:rPr>
        <w:t xml:space="preserve"> od Ministrstva za pravosodje pridobi potrdilo iz kazenske evidence in evidence o prekrških.</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040526" w14:paraId="7781526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403849" w14:textId="77777777" w:rsidR="00040526" w:rsidRDefault="00F908B1">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BC3670" w14:textId="77777777" w:rsidR="00040526" w:rsidRDefault="00F908B1">
            <w:r>
              <w:rPr>
                <w:rFonts w:ascii="Arial" w:hAnsi="Arial" w:cs="Arial"/>
                <w:color w:val="000000"/>
                <w:position w:val="-2"/>
                <w:sz w:val="18"/>
                <w:szCs w:val="18"/>
              </w:rPr>
              <w:t> </w:t>
            </w:r>
          </w:p>
        </w:tc>
      </w:tr>
      <w:tr w:rsidR="00040526" w14:paraId="3DA3B692"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444DCF" w14:textId="77777777" w:rsidR="00040526" w:rsidRDefault="00F908B1">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69BDD0" w14:textId="77777777" w:rsidR="00040526" w:rsidRDefault="00F908B1">
            <w:r>
              <w:rPr>
                <w:rFonts w:ascii="Arial" w:hAnsi="Arial" w:cs="Arial"/>
                <w:color w:val="000000"/>
                <w:position w:val="-2"/>
                <w:sz w:val="18"/>
                <w:szCs w:val="18"/>
              </w:rPr>
              <w:t> </w:t>
            </w:r>
          </w:p>
        </w:tc>
      </w:tr>
      <w:tr w:rsidR="00040526" w14:paraId="650341B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9FC8FE" w14:textId="77777777" w:rsidR="00040526" w:rsidRDefault="00F908B1">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EE9CD4" w14:textId="77777777" w:rsidR="00040526" w:rsidRDefault="00F908B1">
            <w:r>
              <w:rPr>
                <w:rFonts w:ascii="Arial" w:hAnsi="Arial" w:cs="Arial"/>
                <w:color w:val="000000"/>
                <w:position w:val="-2"/>
                <w:sz w:val="18"/>
                <w:szCs w:val="18"/>
              </w:rPr>
              <w:t> </w:t>
            </w:r>
          </w:p>
        </w:tc>
      </w:tr>
      <w:tr w:rsidR="00040526" w14:paraId="45DB912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D502" w14:textId="77777777" w:rsidR="00040526" w:rsidRDefault="00F908B1">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48B2A" w14:textId="77777777" w:rsidR="00040526" w:rsidRDefault="00F908B1">
            <w:r>
              <w:rPr>
                <w:rFonts w:ascii="Arial" w:hAnsi="Arial" w:cs="Arial"/>
                <w:color w:val="000000"/>
                <w:position w:val="-2"/>
                <w:sz w:val="18"/>
                <w:szCs w:val="18"/>
              </w:rPr>
              <w:t> </w:t>
            </w:r>
          </w:p>
        </w:tc>
      </w:tr>
      <w:tr w:rsidR="00040526" w14:paraId="75DAB4C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5BE57A" w14:textId="77777777" w:rsidR="00040526" w:rsidRDefault="00F908B1">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7F332A" w14:textId="77777777" w:rsidR="00040526" w:rsidRDefault="00F908B1">
            <w:r>
              <w:rPr>
                <w:rFonts w:ascii="Arial" w:hAnsi="Arial" w:cs="Arial"/>
                <w:color w:val="000000"/>
                <w:position w:val="-2"/>
                <w:sz w:val="18"/>
                <w:szCs w:val="18"/>
              </w:rPr>
              <w:t> </w:t>
            </w:r>
          </w:p>
        </w:tc>
      </w:tr>
    </w:tbl>
    <w:p w14:paraId="62567DC0" w14:textId="77777777" w:rsidR="00040526" w:rsidRDefault="00F908B1">
      <w:pPr>
        <w:spacing w:before="225" w:after="225" w:line="240" w:lineRule="auto"/>
        <w:jc w:val="both"/>
      </w:pPr>
      <w:r>
        <w:rPr>
          <w:rFonts w:ascii="Arial" w:hAnsi="Arial" w:cs="Arial"/>
          <w:color w:val="000000"/>
          <w:sz w:val="18"/>
          <w:szCs w:val="18"/>
        </w:rPr>
        <w:t> </w:t>
      </w:r>
    </w:p>
    <w:tbl>
      <w:tblPr>
        <w:tblStyle w:val="NormalTablePHPDOCX"/>
        <w:tblW w:w="5000" w:type="pct"/>
        <w:tblLook w:val="04A0" w:firstRow="1" w:lastRow="0" w:firstColumn="1" w:lastColumn="0" w:noHBand="0" w:noVBand="1"/>
      </w:tblPr>
      <w:tblGrid>
        <w:gridCol w:w="4643"/>
        <w:gridCol w:w="4643"/>
      </w:tblGrid>
      <w:tr w:rsidR="00040526" w14:paraId="182748B2" w14:textId="77777777">
        <w:tc>
          <w:tcPr>
            <w:tcW w:w="2500" w:type="pct"/>
            <w:tcMar>
              <w:top w:w="75" w:type="dxa"/>
              <w:bottom w:w="75" w:type="dxa"/>
            </w:tcMar>
            <w:vAlign w:val="center"/>
          </w:tcPr>
          <w:p w14:paraId="2B231CF9" w14:textId="77777777" w:rsidR="00040526" w:rsidRDefault="00F908B1">
            <w:r>
              <w:rPr>
                <w:rFonts w:ascii="Arial" w:hAnsi="Arial" w:cs="Arial"/>
                <w:color w:val="000000"/>
                <w:position w:val="-2"/>
                <w:sz w:val="18"/>
                <w:szCs w:val="18"/>
              </w:rPr>
              <w:t>Kraj in datum:</w:t>
            </w:r>
          </w:p>
        </w:tc>
        <w:tc>
          <w:tcPr>
            <w:tcW w:w="0" w:type="auto"/>
            <w:tcMar>
              <w:top w:w="75" w:type="dxa"/>
              <w:bottom w:w="75" w:type="dxa"/>
            </w:tcMar>
            <w:vAlign w:val="center"/>
          </w:tcPr>
          <w:p w14:paraId="7D1B3759" w14:textId="77777777" w:rsidR="00040526" w:rsidRDefault="00F908B1">
            <w:r>
              <w:rPr>
                <w:rFonts w:ascii="Arial" w:hAnsi="Arial" w:cs="Arial"/>
                <w:color w:val="000000"/>
                <w:position w:val="-2"/>
                <w:sz w:val="18"/>
                <w:szCs w:val="18"/>
              </w:rPr>
              <w:t>Ime in priimek: _____________________</w:t>
            </w:r>
          </w:p>
        </w:tc>
      </w:tr>
      <w:tr w:rsidR="00040526" w14:paraId="6D050935" w14:textId="77777777">
        <w:tc>
          <w:tcPr>
            <w:tcW w:w="2500" w:type="pct"/>
            <w:tcMar>
              <w:top w:w="75" w:type="dxa"/>
              <w:bottom w:w="75" w:type="dxa"/>
            </w:tcMar>
            <w:vAlign w:val="center"/>
          </w:tcPr>
          <w:p w14:paraId="361C95C7" w14:textId="77777777" w:rsidR="00040526" w:rsidRDefault="00F908B1">
            <w:r>
              <w:rPr>
                <w:rFonts w:ascii="Arial" w:hAnsi="Arial" w:cs="Arial"/>
                <w:color w:val="000000"/>
                <w:position w:val="-2"/>
                <w:sz w:val="18"/>
                <w:szCs w:val="18"/>
              </w:rPr>
              <w:t> </w:t>
            </w:r>
          </w:p>
        </w:tc>
        <w:tc>
          <w:tcPr>
            <w:tcW w:w="0" w:type="auto"/>
            <w:tcMar>
              <w:top w:w="75" w:type="dxa"/>
              <w:bottom w:w="75" w:type="dxa"/>
            </w:tcMar>
            <w:vAlign w:val="center"/>
          </w:tcPr>
          <w:p w14:paraId="01AAC737" w14:textId="77777777" w:rsidR="00040526" w:rsidRDefault="00040526"/>
          <w:p w14:paraId="0FA94D3E" w14:textId="77777777" w:rsidR="00040526" w:rsidRDefault="00F908B1">
            <w:pPr>
              <w:jc w:val="center"/>
            </w:pPr>
            <w:r>
              <w:rPr>
                <w:rFonts w:ascii="Arial" w:hAnsi="Arial" w:cs="Arial"/>
                <w:color w:val="A9A9A9"/>
                <w:position w:val="-2"/>
                <w:sz w:val="18"/>
                <w:szCs w:val="18"/>
              </w:rPr>
              <w:t>(žig in podpis)</w:t>
            </w:r>
          </w:p>
        </w:tc>
      </w:tr>
    </w:tbl>
    <w:p w14:paraId="125E779B" w14:textId="0172E59A" w:rsidR="00040526" w:rsidRDefault="00F908B1" w:rsidP="00873964">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2FDF0695" w14:textId="77777777" w:rsidR="00873964" w:rsidRDefault="00873964" w:rsidP="00873964">
      <w:pPr>
        <w:spacing w:before="225" w:after="225" w:line="240" w:lineRule="auto"/>
        <w:jc w:val="both"/>
        <w:rPr>
          <w:rFonts w:ascii="Arial" w:hAnsi="Arial" w:cs="Arial"/>
          <w:color w:val="000000"/>
          <w:sz w:val="18"/>
          <w:szCs w:val="18"/>
        </w:rPr>
      </w:pPr>
    </w:p>
    <w:p w14:paraId="3FF6727C" w14:textId="77777777" w:rsidR="00040526" w:rsidRDefault="00F908B1">
      <w:pPr>
        <w:spacing w:before="225" w:after="225" w:line="240" w:lineRule="auto"/>
        <w:jc w:val="both"/>
      </w:pPr>
      <w:r>
        <w:rPr>
          <w:rFonts w:ascii="Arial" w:hAnsi="Arial" w:cs="Arial"/>
          <w:color w:val="000000"/>
          <w:sz w:val="18"/>
          <w:szCs w:val="18"/>
        </w:rPr>
        <w:t> </w:t>
      </w:r>
    </w:p>
    <w:p w14:paraId="6C92D271" w14:textId="77777777" w:rsidR="00040526" w:rsidRDefault="00040526">
      <w:pPr>
        <w:sectPr w:rsidR="00040526" w:rsidSect="00F908B1">
          <w:headerReference w:type="even" r:id="rId12"/>
          <w:headerReference w:type="default" r:id="rId13"/>
          <w:footerReference w:type="default" r:id="rId14"/>
          <w:headerReference w:type="first" r:id="rId15"/>
          <w:pgSz w:w="11906" w:h="16838"/>
          <w:pgMar w:top="1418" w:right="1418" w:bottom="1418" w:left="1418" w:header="567" w:footer="596" w:gutter="0"/>
          <w:cols w:space="708"/>
          <w:docGrid w:linePitch="360"/>
        </w:sectPr>
      </w:pPr>
    </w:p>
    <w:p w14:paraId="57A01942" w14:textId="77777777" w:rsidR="00F908B1" w:rsidRPr="00590863" w:rsidRDefault="00F908B1" w:rsidP="00F908B1">
      <w:pPr>
        <w:spacing w:after="0"/>
        <w:jc w:val="right"/>
        <w:rPr>
          <w:rFonts w:ascii="Arial" w:hAnsi="Arial" w:cs="Arial"/>
          <w:sz w:val="18"/>
          <w:szCs w:val="18"/>
        </w:rPr>
      </w:pPr>
      <w:r w:rsidRPr="00590863">
        <w:rPr>
          <w:rFonts w:ascii="Arial" w:hAnsi="Arial" w:cs="Arial"/>
          <w:sz w:val="18"/>
          <w:szCs w:val="18"/>
        </w:rPr>
        <w:lastRenderedPageBreak/>
        <w:t>Obrazec št: 4</w:t>
      </w:r>
    </w:p>
    <w:p w14:paraId="79F2DE98" w14:textId="77777777" w:rsidR="00F908B1" w:rsidRDefault="00F908B1" w:rsidP="00F908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7384F946" w14:textId="77777777" w:rsidR="00040526" w:rsidRDefault="00F908B1">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w:t>
      </w:r>
    </w:p>
    <w:p w14:paraId="4F5BF913" w14:textId="77777777" w:rsidR="00040526" w:rsidRDefault="00F908B1">
      <w:pPr>
        <w:spacing w:before="225" w:after="225" w:line="240" w:lineRule="auto"/>
        <w:jc w:val="both"/>
      </w:pPr>
      <w:r>
        <w:rPr>
          <w:rFonts w:ascii="Arial" w:hAnsi="Arial" w:cs="Arial"/>
          <w:color w:val="000000"/>
          <w:sz w:val="18"/>
          <w:szCs w:val="18"/>
        </w:rPr>
        <w:t>Obenem izjavljam, da:</w:t>
      </w:r>
    </w:p>
    <w:tbl>
      <w:tblPr>
        <w:tblStyle w:val="NormalTablePHPDOCX"/>
        <w:tblW w:w="0" w:type="auto"/>
        <w:tblLook w:val="04A0" w:firstRow="1" w:lastRow="0" w:firstColumn="1" w:lastColumn="0" w:noHBand="0" w:noVBand="1"/>
      </w:tblPr>
      <w:tblGrid>
        <w:gridCol w:w="9286"/>
      </w:tblGrid>
      <w:tr w:rsidR="00040526" w14:paraId="55F6E417" w14:textId="77777777">
        <w:tc>
          <w:tcPr>
            <w:tcW w:w="0" w:type="auto"/>
            <w:tcMar>
              <w:top w:w="0" w:type="auto"/>
              <w:bottom w:w="0" w:type="auto"/>
            </w:tcMar>
          </w:tcPr>
          <w:p w14:paraId="166F377B" w14:textId="4EECB728" w:rsidR="00040526" w:rsidRDefault="00F908B1" w:rsidP="00E268C0">
            <w:pPr>
              <w:numPr>
                <w:ilvl w:val="0"/>
                <w:numId w:val="9"/>
              </w:numPr>
              <w:jc w:val="both"/>
              <w:rPr>
                <w:rFonts w:ascii="Arial" w:hAnsi="Arial" w:cs="Arial"/>
                <w:color w:val="000000"/>
                <w:sz w:val="18"/>
                <w:szCs w:val="18"/>
              </w:rPr>
            </w:pPr>
            <w:r>
              <w:rPr>
                <w:rFonts w:ascii="Arial" w:hAnsi="Arial" w:cs="Arial"/>
                <w:color w:val="000000"/>
                <w:sz w:val="18"/>
                <w:szCs w:val="18"/>
              </w:rPr>
              <w:t xml:space="preserve">lahko </w:t>
            </w:r>
            <w:r w:rsidR="00C92A63">
              <w:rPr>
                <w:rFonts w:ascii="Arial" w:hAnsi="Arial" w:cs="Arial"/>
                <w:color w:val="000000"/>
                <w:sz w:val="18"/>
                <w:szCs w:val="18"/>
              </w:rPr>
              <w:t>javni partner</w:t>
            </w:r>
            <w:r>
              <w:rPr>
                <w:rFonts w:ascii="Arial" w:hAnsi="Arial" w:cs="Arial"/>
                <w:color w:val="000000"/>
                <w:sz w:val="18"/>
                <w:szCs w:val="18"/>
              </w:rPr>
              <w:t xml:space="preserve"> sam pridobi potrdila, ki se nanašajo na zgoraj navedeno iz uradnih evidenc, ki jih vodijo državni organi, organi lokalnih skupnosti ali nosilci javnih pooblastil,</w:t>
            </w:r>
          </w:p>
          <w:p w14:paraId="43B01A89" w14:textId="200CBB8B" w:rsidR="00040526" w:rsidRDefault="00F908B1" w:rsidP="0064334E">
            <w:pPr>
              <w:numPr>
                <w:ilvl w:val="0"/>
                <w:numId w:val="9"/>
              </w:numPr>
              <w:jc w:val="both"/>
              <w:rPr>
                <w:rFonts w:ascii="Arial" w:hAnsi="Arial" w:cs="Arial"/>
                <w:color w:val="000000"/>
                <w:sz w:val="18"/>
                <w:szCs w:val="18"/>
              </w:rPr>
            </w:pPr>
            <w:r>
              <w:rPr>
                <w:rFonts w:ascii="Arial" w:hAnsi="Arial" w:cs="Arial"/>
                <w:color w:val="000000"/>
                <w:sz w:val="18"/>
                <w:szCs w:val="18"/>
              </w:rPr>
              <w:t xml:space="preserve">bom, v kolikor bo </w:t>
            </w:r>
            <w:r w:rsidR="0064334E">
              <w:rPr>
                <w:rFonts w:ascii="Arial" w:hAnsi="Arial" w:cs="Arial"/>
                <w:color w:val="000000"/>
                <w:sz w:val="18"/>
                <w:szCs w:val="18"/>
              </w:rPr>
              <w:t>javni partner</w:t>
            </w:r>
            <w:r>
              <w:rPr>
                <w:rFonts w:ascii="Arial" w:hAnsi="Arial" w:cs="Arial"/>
                <w:color w:val="000000"/>
                <w:sz w:val="18"/>
                <w:szCs w:val="18"/>
              </w:rPr>
              <w:t xml:space="preserve"> zahteval, v postavljenem roku </w:t>
            </w:r>
            <w:r w:rsidR="0064334E">
              <w:rPr>
                <w:rFonts w:ascii="Arial" w:hAnsi="Arial" w:cs="Arial"/>
                <w:color w:val="000000"/>
                <w:sz w:val="18"/>
                <w:szCs w:val="18"/>
              </w:rPr>
              <w:t>javnemu partnerju</w:t>
            </w:r>
            <w:r>
              <w:rPr>
                <w:rFonts w:ascii="Arial" w:hAnsi="Arial" w:cs="Arial"/>
                <w:color w:val="000000"/>
                <w:sz w:val="18"/>
                <w:szCs w:val="18"/>
              </w:rPr>
              <w:t xml:space="preserve"> izročil/a ustrezna potrdila, ki se nanašajo na zgoraj navedeno, in se ne vodijo v uradnih evidencah, ki jih vodijo državni organi, organi lokalnih skupnosti ali nosilci javnih pooblastil.</w:t>
            </w:r>
          </w:p>
        </w:tc>
      </w:tr>
    </w:tbl>
    <w:p w14:paraId="7B993CE4" w14:textId="77777777" w:rsidR="00040526" w:rsidRDefault="00F908B1">
      <w:pPr>
        <w:spacing w:before="225" w:after="225" w:line="240" w:lineRule="auto"/>
        <w:jc w:val="center"/>
      </w:pPr>
      <w:r>
        <w:rPr>
          <w:rFonts w:ascii="Arial" w:hAnsi="Arial" w:cs="Arial"/>
          <w:b/>
          <w:bCs/>
          <w:color w:val="000000"/>
          <w:sz w:val="21"/>
          <w:szCs w:val="21"/>
        </w:rPr>
        <w:t>in</w:t>
      </w:r>
    </w:p>
    <w:p w14:paraId="40C1DE4E" w14:textId="77777777" w:rsidR="00040526" w:rsidRDefault="00F908B1">
      <w:pPr>
        <w:spacing w:before="225" w:after="225" w:line="240" w:lineRule="auto"/>
        <w:jc w:val="center"/>
      </w:pPr>
      <w:r>
        <w:rPr>
          <w:rFonts w:ascii="Arial" w:hAnsi="Arial" w:cs="Arial"/>
          <w:b/>
          <w:bCs/>
          <w:color w:val="000000"/>
          <w:sz w:val="21"/>
          <w:szCs w:val="21"/>
        </w:rPr>
        <w:t>POOBLASTILO</w:t>
      </w:r>
    </w:p>
    <w:p w14:paraId="687A2A54" w14:textId="1E6AA394" w:rsidR="00040526" w:rsidRDefault="00F908B1">
      <w:pPr>
        <w:spacing w:before="225" w:after="225" w:line="240" w:lineRule="auto"/>
        <w:jc w:val="both"/>
      </w:pPr>
      <w:r>
        <w:rPr>
          <w:rFonts w:ascii="Arial" w:hAnsi="Arial" w:cs="Arial"/>
          <w:color w:val="000000"/>
          <w:sz w:val="18"/>
          <w:szCs w:val="18"/>
        </w:rPr>
        <w:t xml:space="preserve">Spodaj podpisani pooblaščam </w:t>
      </w:r>
      <w:r w:rsidR="0064334E">
        <w:rPr>
          <w:rFonts w:ascii="Arial" w:hAnsi="Arial" w:cs="Arial"/>
          <w:color w:val="000000"/>
          <w:sz w:val="18"/>
          <w:szCs w:val="18"/>
        </w:rPr>
        <w:t>javnega partnerja</w:t>
      </w:r>
      <w:r w:rsidR="00396015">
        <w:rPr>
          <w:rFonts w:ascii="Arial" w:hAnsi="Arial" w:cs="Arial"/>
          <w:color w:val="000000"/>
          <w:sz w:val="18"/>
          <w:szCs w:val="18"/>
        </w:rPr>
        <w:t xml:space="preserve"> Mestno občino Kranj, Slovenski trg 1, 4000 Kranj</w:t>
      </w:r>
      <w:r>
        <w:rPr>
          <w:rFonts w:ascii="Arial" w:hAnsi="Arial" w:cs="Arial"/>
          <w:color w:val="000000"/>
          <w:sz w:val="18"/>
          <w:szCs w:val="18"/>
        </w:rPr>
        <w:t xml:space="preserve">, da za potrebe preverjanja izpolnjevanja pogojev v postopku </w:t>
      </w:r>
      <w:r w:rsidR="0064334E">
        <w:rPr>
          <w:rFonts w:ascii="Arial" w:hAnsi="Arial" w:cs="Arial"/>
          <w:color w:val="000000"/>
          <w:sz w:val="18"/>
          <w:szCs w:val="18"/>
        </w:rPr>
        <w:t>javno-zasebnega partnerstva</w:t>
      </w:r>
      <w:r>
        <w:rPr>
          <w:rFonts w:ascii="Arial" w:hAnsi="Arial" w:cs="Arial"/>
          <w:color w:val="000000"/>
          <w:sz w:val="18"/>
          <w:szCs w:val="18"/>
        </w:rPr>
        <w:t xml:space="preserve"> od Ministrstva za pravosodje pridobi potrdilo iz kazenske evidence.</w:t>
      </w:r>
    </w:p>
    <w:p w14:paraId="31B6CA1C" w14:textId="77777777" w:rsidR="00040526" w:rsidRDefault="00F908B1">
      <w:pPr>
        <w:spacing w:before="225" w:after="225" w:line="240" w:lineRule="auto"/>
        <w:jc w:val="both"/>
      </w:pPr>
      <w:r>
        <w:rPr>
          <w:rFonts w:ascii="Arial" w:hAnsi="Arial" w:cs="Arial"/>
          <w:color w:val="000000"/>
          <w:sz w:val="18"/>
          <w:szCs w:val="18"/>
        </w:rPr>
        <w:t>Moji osebni podatki so naslednji:</w:t>
      </w:r>
    </w:p>
    <w:tbl>
      <w:tblPr>
        <w:tblStyle w:val="NormalTablePHPDOCX"/>
        <w:tblW w:w="5000" w:type="pct"/>
        <w:tblLook w:val="04A0" w:firstRow="1" w:lastRow="0" w:firstColumn="1" w:lastColumn="0" w:noHBand="0" w:noVBand="1"/>
      </w:tblPr>
      <w:tblGrid>
        <w:gridCol w:w="2786"/>
        <w:gridCol w:w="1857"/>
        <w:gridCol w:w="4643"/>
      </w:tblGrid>
      <w:tr w:rsidR="00040526" w14:paraId="64961FA7"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7455BC" w14:textId="77777777" w:rsidR="00040526" w:rsidRDefault="00F908B1">
            <w:pPr>
              <w:jc w:val="right"/>
            </w:pPr>
            <w:r>
              <w:rPr>
                <w:rFonts w:ascii="Arial" w:hAnsi="Arial" w:cs="Arial"/>
                <w:color w:val="000000"/>
                <w:position w:val="-2"/>
                <w:sz w:val="18"/>
                <w:szCs w:val="18"/>
              </w:rPr>
              <w:t>Ime in priimek:</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9E4AA" w14:textId="77777777" w:rsidR="00040526" w:rsidRDefault="00F908B1">
            <w:r>
              <w:rPr>
                <w:rFonts w:ascii="Arial" w:hAnsi="Arial" w:cs="Arial"/>
                <w:color w:val="000000"/>
                <w:position w:val="-2"/>
                <w:sz w:val="18"/>
                <w:szCs w:val="18"/>
              </w:rPr>
              <w:t> </w:t>
            </w:r>
          </w:p>
        </w:tc>
      </w:tr>
      <w:tr w:rsidR="00040526" w14:paraId="0D8D542C"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4937F6" w14:textId="77777777" w:rsidR="00040526" w:rsidRDefault="00F908B1">
            <w:pPr>
              <w:jc w:val="right"/>
            </w:pPr>
            <w:r>
              <w:rPr>
                <w:rFonts w:ascii="Arial" w:hAnsi="Arial" w:cs="Arial"/>
                <w:color w:val="000000"/>
                <w:position w:val="-2"/>
                <w:sz w:val="18"/>
                <w:szCs w:val="18"/>
              </w:rPr>
              <w:t>Funkcija v gospodarskem subjektu:</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F4C099" w14:textId="77777777" w:rsidR="00040526" w:rsidRDefault="00F908B1">
            <w:r>
              <w:rPr>
                <w:rFonts w:ascii="Arial" w:hAnsi="Arial" w:cs="Arial"/>
                <w:color w:val="000000"/>
                <w:position w:val="-2"/>
                <w:sz w:val="18"/>
                <w:szCs w:val="18"/>
              </w:rPr>
              <w:t> </w:t>
            </w:r>
          </w:p>
        </w:tc>
      </w:tr>
      <w:tr w:rsidR="00040526" w14:paraId="09DAF606"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E2E45F" w14:textId="77777777" w:rsidR="00040526" w:rsidRDefault="00F908B1">
            <w:pPr>
              <w:jc w:val="right"/>
            </w:pPr>
            <w:r>
              <w:rPr>
                <w:rFonts w:ascii="Arial" w:hAnsi="Arial" w:cs="Arial"/>
                <w:color w:val="000000"/>
                <w:position w:val="-2"/>
                <w:sz w:val="18"/>
                <w:szCs w:val="18"/>
              </w:rPr>
              <w:t>EMŠO:</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5FAF74" w14:textId="77777777" w:rsidR="00040526" w:rsidRDefault="00F908B1">
            <w:r>
              <w:rPr>
                <w:rFonts w:ascii="Arial" w:hAnsi="Arial" w:cs="Arial"/>
                <w:color w:val="000000"/>
                <w:position w:val="-2"/>
                <w:sz w:val="18"/>
                <w:szCs w:val="18"/>
              </w:rPr>
              <w:t> </w:t>
            </w:r>
          </w:p>
        </w:tc>
      </w:tr>
      <w:tr w:rsidR="00040526" w14:paraId="390EFE78"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1CF88E" w14:textId="77777777" w:rsidR="00040526" w:rsidRDefault="00F908B1">
            <w:pPr>
              <w:jc w:val="right"/>
            </w:pPr>
            <w:r>
              <w:rPr>
                <w:rFonts w:ascii="Arial" w:hAnsi="Arial" w:cs="Arial"/>
                <w:color w:val="000000"/>
                <w:position w:val="-2"/>
                <w:sz w:val="18"/>
                <w:szCs w:val="18"/>
              </w:rPr>
              <w:t>Kraj in država rojstva:</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783826" w14:textId="77777777" w:rsidR="00040526" w:rsidRDefault="00F908B1">
            <w:r>
              <w:rPr>
                <w:rFonts w:ascii="Arial" w:hAnsi="Arial" w:cs="Arial"/>
                <w:color w:val="000000"/>
                <w:position w:val="-2"/>
                <w:sz w:val="18"/>
                <w:szCs w:val="18"/>
              </w:rPr>
              <w:t> </w:t>
            </w:r>
          </w:p>
        </w:tc>
      </w:tr>
      <w:tr w:rsidR="00040526" w14:paraId="0F07BE6B"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51451" w14:textId="77777777" w:rsidR="00040526" w:rsidRDefault="00F908B1">
            <w:pPr>
              <w:jc w:val="right"/>
            </w:pPr>
            <w:r>
              <w:rPr>
                <w:rFonts w:ascii="Arial" w:hAnsi="Arial" w:cs="Arial"/>
                <w:color w:val="000000"/>
                <w:position w:val="-2"/>
                <w:sz w:val="18"/>
                <w:szCs w:val="18"/>
              </w:rPr>
              <w:t>Naslov stalnega prebivališča:</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292F48" w14:textId="77777777" w:rsidR="00040526" w:rsidRDefault="00F908B1">
            <w:r>
              <w:rPr>
                <w:rFonts w:ascii="Arial" w:hAnsi="Arial" w:cs="Arial"/>
                <w:color w:val="000000"/>
                <w:position w:val="-2"/>
                <w:sz w:val="18"/>
                <w:szCs w:val="18"/>
              </w:rPr>
              <w:t> </w:t>
            </w:r>
          </w:p>
        </w:tc>
      </w:tr>
      <w:tr w:rsidR="00040526" w14:paraId="36FB0AA8"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20B982" w14:textId="77777777" w:rsidR="00040526" w:rsidRDefault="00F908B1">
            <w:pPr>
              <w:jc w:val="right"/>
            </w:pPr>
            <w:r>
              <w:rPr>
                <w:rFonts w:ascii="Arial" w:hAnsi="Arial" w:cs="Arial"/>
                <w:color w:val="000000"/>
                <w:position w:val="-2"/>
                <w:sz w:val="18"/>
                <w:szCs w:val="18"/>
              </w:rPr>
              <w:t>Naslov začasnega prebivališča:</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797143" w14:textId="77777777" w:rsidR="00040526" w:rsidRDefault="00F908B1">
            <w:r>
              <w:rPr>
                <w:rFonts w:ascii="Arial" w:hAnsi="Arial" w:cs="Arial"/>
                <w:color w:val="000000"/>
                <w:position w:val="-2"/>
                <w:sz w:val="18"/>
                <w:szCs w:val="18"/>
              </w:rPr>
              <w:t> </w:t>
            </w:r>
          </w:p>
        </w:tc>
      </w:tr>
      <w:tr w:rsidR="00040526" w14:paraId="360AD055"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D4977C" w14:textId="77777777" w:rsidR="00040526" w:rsidRDefault="00F908B1">
            <w:pPr>
              <w:jc w:val="right"/>
            </w:pPr>
            <w:r>
              <w:rPr>
                <w:rFonts w:ascii="Arial" w:hAnsi="Arial" w:cs="Arial"/>
                <w:color w:val="000000"/>
                <w:position w:val="-2"/>
                <w:sz w:val="18"/>
                <w:szCs w:val="18"/>
              </w:rPr>
              <w:t>Državljanstvo:</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C462B1" w14:textId="77777777" w:rsidR="00040526" w:rsidRDefault="00F908B1">
            <w:r>
              <w:rPr>
                <w:rFonts w:ascii="Arial" w:hAnsi="Arial" w:cs="Arial"/>
                <w:color w:val="000000"/>
                <w:position w:val="-2"/>
                <w:sz w:val="18"/>
                <w:szCs w:val="18"/>
              </w:rPr>
              <w:t> </w:t>
            </w:r>
          </w:p>
        </w:tc>
      </w:tr>
      <w:tr w:rsidR="00040526" w14:paraId="23256D29"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E710EA" w14:textId="77777777" w:rsidR="00040526" w:rsidRDefault="00F908B1">
            <w:pPr>
              <w:jc w:val="right"/>
            </w:pPr>
            <w:r>
              <w:rPr>
                <w:rFonts w:ascii="Arial" w:hAnsi="Arial" w:cs="Arial"/>
                <w:color w:val="000000"/>
                <w:position w:val="-2"/>
                <w:sz w:val="18"/>
                <w:szCs w:val="18"/>
              </w:rPr>
              <w:t>Moj prejšnji priimek se glasi:</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80B826" w14:textId="77777777" w:rsidR="00040526" w:rsidRDefault="00F908B1">
            <w:r>
              <w:rPr>
                <w:rFonts w:ascii="Arial" w:hAnsi="Arial" w:cs="Arial"/>
                <w:color w:val="000000"/>
                <w:position w:val="-2"/>
                <w:sz w:val="18"/>
                <w:szCs w:val="18"/>
              </w:rPr>
              <w:t> </w:t>
            </w:r>
          </w:p>
        </w:tc>
      </w:tr>
      <w:tr w:rsidR="00040526" w14:paraId="65DCE344" w14:textId="77777777">
        <w:tc>
          <w:tcPr>
            <w:tcW w:w="2500" w:type="pct"/>
            <w:gridSpan w:val="2"/>
            <w:tcMar>
              <w:top w:w="75" w:type="dxa"/>
              <w:bottom w:w="75" w:type="dxa"/>
            </w:tcMar>
            <w:vAlign w:val="center"/>
          </w:tcPr>
          <w:p w14:paraId="4ECA228A" w14:textId="521B8B00" w:rsidR="00040526" w:rsidRDefault="00F908B1">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3B9BDF93" w14:textId="77777777" w:rsidR="00040526" w:rsidRDefault="00F908B1">
            <w:r>
              <w:rPr>
                <w:rFonts w:ascii="Arial" w:hAnsi="Arial" w:cs="Arial"/>
                <w:color w:val="000000"/>
                <w:position w:val="-2"/>
                <w:sz w:val="18"/>
                <w:szCs w:val="18"/>
              </w:rPr>
              <w:t>Ime in priimek: _____________________</w:t>
            </w:r>
          </w:p>
        </w:tc>
      </w:tr>
      <w:tr w:rsidR="00040526" w14:paraId="4A14A785" w14:textId="77777777">
        <w:tc>
          <w:tcPr>
            <w:tcW w:w="2500" w:type="pct"/>
            <w:gridSpan w:val="2"/>
            <w:tcMar>
              <w:top w:w="75" w:type="dxa"/>
              <w:bottom w:w="75" w:type="dxa"/>
            </w:tcMar>
            <w:vAlign w:val="center"/>
          </w:tcPr>
          <w:p w14:paraId="660791E0" w14:textId="77777777" w:rsidR="00040526" w:rsidRDefault="00F908B1">
            <w:r>
              <w:rPr>
                <w:rFonts w:ascii="Arial" w:hAnsi="Arial" w:cs="Arial"/>
                <w:color w:val="000000"/>
                <w:position w:val="-2"/>
                <w:sz w:val="18"/>
                <w:szCs w:val="18"/>
              </w:rPr>
              <w:t> </w:t>
            </w:r>
          </w:p>
        </w:tc>
        <w:tc>
          <w:tcPr>
            <w:tcW w:w="0" w:type="auto"/>
            <w:tcMar>
              <w:top w:w="75" w:type="dxa"/>
              <w:bottom w:w="75" w:type="dxa"/>
            </w:tcMar>
            <w:vAlign w:val="center"/>
          </w:tcPr>
          <w:p w14:paraId="4B7426F9" w14:textId="77777777" w:rsidR="00040526" w:rsidRDefault="00040526"/>
          <w:p w14:paraId="42080E2D" w14:textId="77777777" w:rsidR="00040526" w:rsidRDefault="00F908B1">
            <w:pPr>
              <w:jc w:val="center"/>
            </w:pPr>
            <w:r>
              <w:rPr>
                <w:rFonts w:ascii="Arial" w:hAnsi="Arial" w:cs="Arial"/>
                <w:color w:val="A9A9A9"/>
                <w:position w:val="-2"/>
                <w:sz w:val="18"/>
                <w:szCs w:val="18"/>
              </w:rPr>
              <w:t>(podpis)</w:t>
            </w:r>
          </w:p>
        </w:tc>
      </w:tr>
    </w:tbl>
    <w:p w14:paraId="53FFF04B" w14:textId="376DE4DB" w:rsidR="00040526" w:rsidRDefault="00F908B1">
      <w:pPr>
        <w:spacing w:before="225" w:after="225" w:line="240" w:lineRule="auto"/>
        <w:jc w:val="both"/>
      </w:pPr>
      <w:r>
        <w:rPr>
          <w:rFonts w:ascii="Arial" w:hAnsi="Arial" w:cs="Arial"/>
          <w:color w:val="000000"/>
          <w:sz w:val="18"/>
          <w:szCs w:val="18"/>
        </w:rPr>
        <w:t> </w:t>
      </w:r>
    </w:p>
    <w:p w14:paraId="1CB2407E" w14:textId="77777777" w:rsidR="00040526" w:rsidRDefault="00F908B1">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7D60F40B" w14:textId="77777777" w:rsidR="00040526" w:rsidRDefault="00F908B1">
      <w:pPr>
        <w:spacing w:before="225" w:after="225" w:line="240" w:lineRule="auto"/>
        <w:jc w:val="both"/>
      </w:pPr>
      <w:r>
        <w:rPr>
          <w:rFonts w:ascii="Arial" w:hAnsi="Arial" w:cs="Arial"/>
          <w:color w:val="000000"/>
          <w:sz w:val="18"/>
          <w:szCs w:val="18"/>
        </w:rPr>
        <w:t> </w:t>
      </w:r>
    </w:p>
    <w:p w14:paraId="0B7F34C6" w14:textId="77777777" w:rsidR="00040526" w:rsidRDefault="00040526">
      <w:pPr>
        <w:sectPr w:rsidR="00040526" w:rsidSect="00F908B1">
          <w:headerReference w:type="even" r:id="rId16"/>
          <w:headerReference w:type="default" r:id="rId17"/>
          <w:footerReference w:type="default" r:id="rId18"/>
          <w:headerReference w:type="first" r:id="rId19"/>
          <w:pgSz w:w="11906" w:h="16838"/>
          <w:pgMar w:top="1418" w:right="1418" w:bottom="1418" w:left="1418" w:header="567" w:footer="596" w:gutter="0"/>
          <w:cols w:space="708"/>
          <w:docGrid w:linePitch="360"/>
        </w:sectPr>
      </w:pPr>
    </w:p>
    <w:p w14:paraId="2A183D43" w14:textId="77777777" w:rsidR="00F908B1" w:rsidRPr="00590863" w:rsidRDefault="00F908B1" w:rsidP="00F908B1">
      <w:pPr>
        <w:spacing w:after="0"/>
        <w:jc w:val="right"/>
        <w:rPr>
          <w:rFonts w:ascii="Arial" w:hAnsi="Arial" w:cs="Arial"/>
          <w:sz w:val="18"/>
          <w:szCs w:val="18"/>
        </w:rPr>
      </w:pPr>
      <w:r w:rsidRPr="00590863">
        <w:rPr>
          <w:rFonts w:ascii="Arial" w:hAnsi="Arial" w:cs="Arial"/>
          <w:sz w:val="18"/>
          <w:szCs w:val="18"/>
        </w:rPr>
        <w:lastRenderedPageBreak/>
        <w:t>Obrazec št: 5</w:t>
      </w:r>
    </w:p>
    <w:p w14:paraId="4CAF567F" w14:textId="2504C1ED" w:rsidR="00F908B1" w:rsidRDefault="00F908B1" w:rsidP="00F908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Referenčna lista </w:t>
      </w:r>
      <w:r w:rsidR="007B6EDC">
        <w:rPr>
          <w:rFonts w:ascii="Arial" w:hAnsi="Arial" w:cs="Arial"/>
        </w:rPr>
        <w:t>vlagatelja</w:t>
      </w:r>
    </w:p>
    <w:p w14:paraId="7D961C13" w14:textId="77777777" w:rsidR="00F908B1" w:rsidRDefault="00F908B1" w:rsidP="00F908B1">
      <w:pPr>
        <w:spacing w:after="120"/>
        <w:rPr>
          <w:rFonts w:ascii="Arial" w:hAnsi="Arial" w:cs="Arial"/>
        </w:rPr>
      </w:pPr>
    </w:p>
    <w:tbl>
      <w:tblPr>
        <w:tblStyle w:val="TableGridPHPDOCX"/>
        <w:tblW w:w="0" w:type="auto"/>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329"/>
        <w:gridCol w:w="1553"/>
        <w:gridCol w:w="3331"/>
        <w:gridCol w:w="2638"/>
        <w:gridCol w:w="3077"/>
        <w:gridCol w:w="2290"/>
      </w:tblGrid>
      <w:tr w:rsidR="0064334E" w14:paraId="5CD03384" w14:textId="77777777" w:rsidTr="005E5C87">
        <w:tc>
          <w:tcPr>
            <w:tcW w:w="0" w:type="auto"/>
            <w:tcBorders>
              <w:top w:val="inset" w:sz="7" w:space="0" w:color="000000"/>
              <w:left w:val="inset" w:sz="7" w:space="0" w:color="000000"/>
              <w:bottom w:val="inset" w:sz="7" w:space="0" w:color="000000"/>
              <w:right w:val="inset" w:sz="7" w:space="0" w:color="000000"/>
            </w:tcBorders>
            <w:shd w:val="clear" w:color="auto" w:fill="CCCCCC"/>
          </w:tcPr>
          <w:p w14:paraId="18E92680" w14:textId="6DCB9CC0" w:rsidR="005E5C87" w:rsidRDefault="005E5C87">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Za izpolnitev pogoja</w:t>
            </w:r>
          </w:p>
          <w:p w14:paraId="523F854D" w14:textId="3D7A6246" w:rsidR="005E5C87" w:rsidRDefault="005E5C87">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(POGOJ 1 / POGOJ 2)</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44E4C85" w14:textId="065EB1A7" w:rsidR="005E5C87" w:rsidRDefault="005E5C87">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Naročnik</w:t>
            </w:r>
            <w:r w:rsidR="00330AB2">
              <w:rPr>
                <w:rFonts w:ascii="Arial" w:hAnsi="Arial" w:cs="Arial"/>
                <w:b/>
                <w:bCs/>
                <w:color w:val="000000"/>
                <w:position w:val="-2"/>
                <w:sz w:val="18"/>
                <w:szCs w:val="18"/>
                <w:shd w:val="clear" w:color="auto" w:fill="CCCCCC"/>
              </w:rPr>
              <w:t xml:space="preserve"> </w:t>
            </w:r>
            <w:r>
              <w:rPr>
                <w:rFonts w:ascii="Arial" w:hAnsi="Arial" w:cs="Arial"/>
                <w:b/>
                <w:bCs/>
                <w:color w:val="000000"/>
                <w:position w:val="-2"/>
                <w:sz w:val="18"/>
                <w:szCs w:val="18"/>
                <w:shd w:val="clear" w:color="auto" w:fill="CCCCCC"/>
              </w:rPr>
              <w:br/>
              <w:t>(naziv, naslov)</w:t>
            </w:r>
          </w:p>
          <w:p w14:paraId="1D87B800" w14:textId="3ADA4E6D" w:rsidR="00086B2A" w:rsidRDefault="00086B2A">
            <w:pPr>
              <w:jc w:val="center"/>
            </w:pPr>
            <w:r>
              <w:rPr>
                <w:rFonts w:ascii="Arial" w:hAnsi="Arial" w:cs="Arial"/>
                <w:b/>
                <w:bCs/>
                <w:color w:val="000000"/>
                <w:position w:val="-2"/>
                <w:sz w:val="18"/>
                <w:szCs w:val="18"/>
                <w:shd w:val="clear" w:color="auto" w:fill="CCCCCC"/>
              </w:rPr>
              <w:t>(vpisati za POGOJ 1 in POGOJ 2)</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620556A" w14:textId="77777777" w:rsidR="00086B2A" w:rsidRDefault="00086B2A" w:rsidP="00086B2A">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Vrsta posla:</w:t>
            </w:r>
            <w:r>
              <w:rPr>
                <w:rFonts w:ascii="Arial" w:hAnsi="Arial" w:cs="Arial"/>
                <w:b/>
                <w:bCs/>
                <w:color w:val="000000"/>
                <w:position w:val="-2"/>
                <w:sz w:val="18"/>
                <w:szCs w:val="18"/>
                <w:shd w:val="clear" w:color="auto" w:fill="CCCCCC"/>
              </w:rPr>
              <w:br/>
            </w:r>
            <w:r w:rsidR="005E5C87">
              <w:rPr>
                <w:rFonts w:ascii="Arial" w:hAnsi="Arial" w:cs="Arial"/>
                <w:b/>
                <w:bCs/>
                <w:color w:val="000000"/>
                <w:position w:val="-2"/>
                <w:sz w:val="18"/>
                <w:szCs w:val="18"/>
                <w:shd w:val="clear" w:color="auto" w:fill="CCCCCC"/>
              </w:rPr>
              <w:t>podroben opis izvedenega referenčnega posla</w:t>
            </w:r>
            <w:r w:rsidR="0030102F">
              <w:rPr>
                <w:rFonts w:ascii="Arial" w:hAnsi="Arial" w:cs="Arial"/>
                <w:b/>
                <w:bCs/>
                <w:color w:val="000000"/>
                <w:position w:val="-2"/>
                <w:sz w:val="18"/>
                <w:szCs w:val="18"/>
                <w:shd w:val="clear" w:color="auto" w:fill="CCCCCC"/>
              </w:rPr>
              <w:t xml:space="preserve"> </w:t>
            </w:r>
          </w:p>
          <w:p w14:paraId="7AAAA0AE" w14:textId="0287B197" w:rsidR="005E5C87" w:rsidRDefault="0030102F" w:rsidP="0064334E">
            <w:pPr>
              <w:jc w:val="center"/>
            </w:pPr>
            <w:r>
              <w:rPr>
                <w:rFonts w:ascii="Arial" w:hAnsi="Arial" w:cs="Arial"/>
                <w:b/>
                <w:bCs/>
                <w:color w:val="000000"/>
                <w:position w:val="-2"/>
                <w:sz w:val="18"/>
                <w:szCs w:val="18"/>
                <w:shd w:val="clear" w:color="auto" w:fill="CCCCCC"/>
              </w:rPr>
              <w:t>(</w:t>
            </w:r>
            <w:r w:rsidR="00086B2A">
              <w:rPr>
                <w:rFonts w:ascii="Arial" w:hAnsi="Arial" w:cs="Arial"/>
                <w:b/>
                <w:bCs/>
                <w:color w:val="000000"/>
                <w:position w:val="-2"/>
                <w:sz w:val="18"/>
                <w:szCs w:val="18"/>
                <w:shd w:val="clear" w:color="auto" w:fill="CCCCCC"/>
              </w:rPr>
              <w:t xml:space="preserve">vpisati tudi: POGOJ 1: </w:t>
            </w:r>
            <w:r w:rsidR="0064334E">
              <w:rPr>
                <w:rFonts w:ascii="Arial" w:hAnsi="Arial" w:cs="Arial"/>
                <w:b/>
                <w:bCs/>
                <w:color w:val="000000"/>
                <w:position w:val="-2"/>
                <w:sz w:val="18"/>
                <w:szCs w:val="18"/>
                <w:shd w:val="clear" w:color="auto" w:fill="CCCCCC"/>
              </w:rPr>
              <w:t>število oddelčnega vrtca in izvedba gradnje</w:t>
            </w:r>
            <w:r w:rsidR="00086B2A">
              <w:rPr>
                <w:rFonts w:ascii="Arial" w:hAnsi="Arial" w:cs="Arial"/>
                <w:b/>
                <w:bCs/>
                <w:color w:val="000000"/>
                <w:position w:val="-2"/>
                <w:sz w:val="18"/>
                <w:szCs w:val="18"/>
                <w:shd w:val="clear" w:color="auto" w:fill="CCCCCC"/>
              </w:rPr>
              <w:t xml:space="preserve"> CC-Si /</w:t>
            </w:r>
            <w:r>
              <w:rPr>
                <w:rFonts w:ascii="Arial" w:hAnsi="Arial" w:cs="Arial"/>
                <w:b/>
                <w:bCs/>
                <w:color w:val="000000"/>
                <w:position w:val="-2"/>
                <w:sz w:val="18"/>
                <w:szCs w:val="18"/>
                <w:shd w:val="clear" w:color="auto" w:fill="CCCCCC"/>
              </w:rPr>
              <w:t xml:space="preserve"> </w:t>
            </w:r>
            <w:r w:rsidR="00086B2A">
              <w:rPr>
                <w:rFonts w:ascii="Arial" w:hAnsi="Arial" w:cs="Arial"/>
                <w:b/>
                <w:bCs/>
                <w:color w:val="000000"/>
                <w:position w:val="-2"/>
                <w:sz w:val="18"/>
                <w:szCs w:val="18"/>
                <w:shd w:val="clear" w:color="auto" w:fill="CCCCCC"/>
              </w:rPr>
              <w:t>POGOJ 2: kvadratura</w:t>
            </w:r>
            <w:r>
              <w:rPr>
                <w:rFonts w:ascii="Arial" w:hAnsi="Arial" w:cs="Arial"/>
                <w:b/>
                <w:bCs/>
                <w:color w:val="000000"/>
                <w:position w:val="-2"/>
                <w:sz w:val="18"/>
                <w:szCs w:val="18"/>
                <w:shd w:val="clear" w:color="auto" w:fill="CCCCCC"/>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EE32B64" w14:textId="7DE47C1B" w:rsidR="005E5C87" w:rsidRDefault="005E5C87">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r w:rsidR="00086B2A">
              <w:rPr>
                <w:rFonts w:ascii="Arial" w:hAnsi="Arial" w:cs="Arial"/>
                <w:b/>
                <w:bCs/>
                <w:color w:val="000000"/>
                <w:position w:val="-2"/>
                <w:sz w:val="18"/>
                <w:szCs w:val="18"/>
                <w:shd w:val="clear" w:color="auto" w:fill="CCCCCC"/>
              </w:rPr>
              <w:t xml:space="preserve"> za POGOJ 1</w:t>
            </w:r>
            <w:r w:rsidR="0030102F">
              <w:rPr>
                <w:rFonts w:ascii="Arial" w:hAnsi="Arial" w:cs="Arial"/>
                <w:b/>
                <w:bCs/>
                <w:color w:val="000000"/>
                <w:position w:val="-2"/>
                <w:sz w:val="18"/>
                <w:szCs w:val="18"/>
                <w:shd w:val="clear" w:color="auto" w:fill="CCCCCC"/>
              </w:rPr>
              <w:t>; Čas upravljanja za POGOJ 2</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094C3B2" w14:textId="77777777" w:rsidR="00086B2A" w:rsidRDefault="00086B2A" w:rsidP="007B6EDC">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POGOJ 1: </w:t>
            </w:r>
          </w:p>
          <w:p w14:paraId="6C04A904" w14:textId="03118B7C" w:rsidR="005E5C87" w:rsidRDefault="005E5C87" w:rsidP="00086B2A">
            <w:pPr>
              <w:jc w:val="center"/>
            </w:pPr>
            <w:r>
              <w:rPr>
                <w:rFonts w:ascii="Arial" w:hAnsi="Arial" w:cs="Arial"/>
                <w:b/>
                <w:bCs/>
                <w:color w:val="000000"/>
                <w:position w:val="-2"/>
                <w:sz w:val="18"/>
                <w:szCs w:val="18"/>
                <w:shd w:val="clear" w:color="auto" w:fill="CCCCCC"/>
              </w:rPr>
              <w:t>Vrednost investicije/pogodbe</w:t>
            </w:r>
            <w:r w:rsidR="00086B2A">
              <w:rPr>
                <w:rFonts w:ascii="Arial" w:hAnsi="Arial" w:cs="Arial"/>
                <w:b/>
                <w:bCs/>
                <w:color w:val="000000"/>
                <w:position w:val="-2"/>
                <w:sz w:val="18"/>
                <w:szCs w:val="18"/>
                <w:shd w:val="clear" w:color="auto" w:fill="CCCCCC"/>
              </w:rPr>
              <w:t xml:space="preserve"> </w:t>
            </w:r>
            <w:r>
              <w:rPr>
                <w:rFonts w:ascii="Arial" w:hAnsi="Arial" w:cs="Arial"/>
                <w:b/>
                <w:bCs/>
                <w:color w:val="000000"/>
                <w:position w:val="-2"/>
                <w:sz w:val="18"/>
                <w:szCs w:val="18"/>
                <w:shd w:val="clear" w:color="auto" w:fill="CCCCCC"/>
              </w:rPr>
              <w:t>z DDV, ki se nanaša na referenčni posel</w:t>
            </w:r>
            <w:r w:rsidR="00086B2A">
              <w:rPr>
                <w:rFonts w:ascii="Arial" w:hAnsi="Arial" w:cs="Arial"/>
                <w:b/>
                <w:bCs/>
                <w:color w:val="000000"/>
                <w:position w:val="-2"/>
                <w:sz w:val="18"/>
                <w:szCs w:val="18"/>
                <w:shd w:val="clear" w:color="auto" w:fill="CCCCCC"/>
              </w:rPr>
              <w:t xml:space="preserve">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270432A" w14:textId="77777777" w:rsidR="00086B2A" w:rsidRDefault="005E5C87">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Pravna podlaga za izvedbo posla (naziv, št. in datum pogodbe)</w:t>
            </w:r>
            <w:r w:rsidR="00086B2A">
              <w:rPr>
                <w:rFonts w:ascii="Arial" w:hAnsi="Arial" w:cs="Arial"/>
                <w:b/>
                <w:bCs/>
                <w:color w:val="000000"/>
                <w:position w:val="-2"/>
                <w:sz w:val="18"/>
                <w:szCs w:val="18"/>
                <w:shd w:val="clear" w:color="auto" w:fill="CCCCCC"/>
              </w:rPr>
              <w:t xml:space="preserve"> </w:t>
            </w:r>
          </w:p>
          <w:p w14:paraId="09D4EAE1" w14:textId="57CDA35C" w:rsidR="005E5C87" w:rsidRDefault="00086B2A">
            <w:pPr>
              <w:jc w:val="center"/>
            </w:pPr>
            <w:r>
              <w:rPr>
                <w:rFonts w:ascii="Arial" w:hAnsi="Arial" w:cs="Arial"/>
                <w:b/>
                <w:bCs/>
                <w:color w:val="000000"/>
                <w:position w:val="-2"/>
                <w:sz w:val="18"/>
                <w:szCs w:val="18"/>
                <w:shd w:val="clear" w:color="auto" w:fill="CCCCCC"/>
              </w:rPr>
              <w:t>(vpisati za POGOJ 1 in POGOJ 2)</w:t>
            </w:r>
          </w:p>
        </w:tc>
      </w:tr>
      <w:tr w:rsidR="0064334E" w14:paraId="1F4E602C" w14:textId="77777777" w:rsidTr="005E5C87">
        <w:tc>
          <w:tcPr>
            <w:tcW w:w="0" w:type="auto"/>
            <w:tcBorders>
              <w:top w:val="inset" w:sz="7" w:space="0" w:color="000000"/>
              <w:left w:val="inset" w:sz="7" w:space="0" w:color="000000"/>
              <w:bottom w:val="inset" w:sz="7" w:space="0" w:color="000000"/>
              <w:right w:val="inset" w:sz="7" w:space="0" w:color="000000"/>
            </w:tcBorders>
          </w:tcPr>
          <w:p w14:paraId="450F89A4" w14:textId="16246F6A"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1C04A4" w14:textId="69E9AFF0"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EAEE9A"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D080DB"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C3597"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D0A823" w14:textId="77777777" w:rsidR="005E5C87" w:rsidRDefault="005E5C87">
            <w:r>
              <w:rPr>
                <w:rFonts w:ascii="Arial" w:hAnsi="Arial" w:cs="Arial"/>
                <w:color w:val="000000"/>
                <w:position w:val="-2"/>
                <w:sz w:val="18"/>
                <w:szCs w:val="18"/>
              </w:rPr>
              <w:t> </w:t>
            </w:r>
          </w:p>
        </w:tc>
      </w:tr>
      <w:tr w:rsidR="0064334E" w14:paraId="21C63E0F" w14:textId="77777777" w:rsidTr="005E5C87">
        <w:tc>
          <w:tcPr>
            <w:tcW w:w="0" w:type="auto"/>
            <w:tcBorders>
              <w:top w:val="inset" w:sz="7" w:space="0" w:color="000000"/>
              <w:left w:val="inset" w:sz="7" w:space="0" w:color="000000"/>
              <w:bottom w:val="inset" w:sz="7" w:space="0" w:color="000000"/>
              <w:right w:val="inset" w:sz="7" w:space="0" w:color="000000"/>
            </w:tcBorders>
          </w:tcPr>
          <w:p w14:paraId="6E0FE67B" w14:textId="77777777"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8695B5" w14:textId="0020314C"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2A3A37"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81451"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003413"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DAB622" w14:textId="77777777" w:rsidR="005E5C87" w:rsidRDefault="005E5C87">
            <w:r>
              <w:rPr>
                <w:rFonts w:ascii="Arial" w:hAnsi="Arial" w:cs="Arial"/>
                <w:color w:val="000000"/>
                <w:position w:val="-2"/>
                <w:sz w:val="18"/>
                <w:szCs w:val="18"/>
              </w:rPr>
              <w:t> </w:t>
            </w:r>
          </w:p>
        </w:tc>
      </w:tr>
      <w:tr w:rsidR="0064334E" w14:paraId="7FDD78DE" w14:textId="77777777" w:rsidTr="005E5C87">
        <w:tc>
          <w:tcPr>
            <w:tcW w:w="0" w:type="auto"/>
            <w:tcBorders>
              <w:top w:val="inset" w:sz="7" w:space="0" w:color="000000"/>
              <w:left w:val="inset" w:sz="7" w:space="0" w:color="000000"/>
              <w:bottom w:val="inset" w:sz="7" w:space="0" w:color="000000"/>
              <w:right w:val="inset" w:sz="7" w:space="0" w:color="000000"/>
            </w:tcBorders>
          </w:tcPr>
          <w:p w14:paraId="5EEA2B08" w14:textId="77777777"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4F5BB8" w14:textId="7309ED86"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7E8BA4"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BFFEB2"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9AF6FD"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02195C" w14:textId="77777777" w:rsidR="005E5C87" w:rsidRDefault="005E5C87">
            <w:r>
              <w:rPr>
                <w:rFonts w:ascii="Arial" w:hAnsi="Arial" w:cs="Arial"/>
                <w:color w:val="000000"/>
                <w:position w:val="-2"/>
                <w:sz w:val="18"/>
                <w:szCs w:val="18"/>
              </w:rPr>
              <w:t> </w:t>
            </w:r>
          </w:p>
        </w:tc>
      </w:tr>
      <w:tr w:rsidR="0064334E" w14:paraId="7C145535" w14:textId="77777777" w:rsidTr="005E5C87">
        <w:tc>
          <w:tcPr>
            <w:tcW w:w="0" w:type="auto"/>
            <w:tcBorders>
              <w:top w:val="inset" w:sz="7" w:space="0" w:color="000000"/>
              <w:left w:val="inset" w:sz="7" w:space="0" w:color="000000"/>
              <w:bottom w:val="inset" w:sz="7" w:space="0" w:color="000000"/>
              <w:right w:val="inset" w:sz="7" w:space="0" w:color="000000"/>
            </w:tcBorders>
          </w:tcPr>
          <w:p w14:paraId="06BF9559" w14:textId="77777777"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47E31F" w14:textId="5881CDC3"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E0EE4E"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232291"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F1F4D0"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984C4" w14:textId="77777777" w:rsidR="005E5C87" w:rsidRDefault="005E5C87">
            <w:r>
              <w:rPr>
                <w:rFonts w:ascii="Arial" w:hAnsi="Arial" w:cs="Arial"/>
                <w:color w:val="000000"/>
                <w:position w:val="-2"/>
                <w:sz w:val="18"/>
                <w:szCs w:val="18"/>
              </w:rPr>
              <w:t> </w:t>
            </w:r>
          </w:p>
        </w:tc>
      </w:tr>
      <w:tr w:rsidR="0064334E" w14:paraId="7ECE473B" w14:textId="77777777" w:rsidTr="005E5C87">
        <w:tc>
          <w:tcPr>
            <w:tcW w:w="0" w:type="auto"/>
            <w:tcBorders>
              <w:top w:val="inset" w:sz="7" w:space="0" w:color="000000"/>
              <w:left w:val="inset" w:sz="7" w:space="0" w:color="000000"/>
              <w:bottom w:val="inset" w:sz="7" w:space="0" w:color="000000"/>
              <w:right w:val="inset" w:sz="7" w:space="0" w:color="000000"/>
            </w:tcBorders>
          </w:tcPr>
          <w:p w14:paraId="3AA60A63" w14:textId="77777777"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C4A96C" w14:textId="7ED13332"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A47FFC"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CEA1AA"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1CDCAA"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4A1A6F" w14:textId="77777777" w:rsidR="005E5C87" w:rsidRDefault="005E5C87">
            <w:r>
              <w:rPr>
                <w:rFonts w:ascii="Arial" w:hAnsi="Arial" w:cs="Arial"/>
                <w:color w:val="000000"/>
                <w:position w:val="-2"/>
                <w:sz w:val="18"/>
                <w:szCs w:val="18"/>
              </w:rPr>
              <w:t> </w:t>
            </w:r>
          </w:p>
        </w:tc>
      </w:tr>
      <w:tr w:rsidR="0064334E" w14:paraId="01F055E5" w14:textId="77777777" w:rsidTr="005E5C87">
        <w:tc>
          <w:tcPr>
            <w:tcW w:w="0" w:type="auto"/>
            <w:tcBorders>
              <w:top w:val="inset" w:sz="7" w:space="0" w:color="000000"/>
              <w:left w:val="inset" w:sz="7" w:space="0" w:color="000000"/>
              <w:bottom w:val="inset" w:sz="7" w:space="0" w:color="000000"/>
              <w:right w:val="inset" w:sz="7" w:space="0" w:color="000000"/>
            </w:tcBorders>
          </w:tcPr>
          <w:p w14:paraId="27BAA019" w14:textId="77777777"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BA461E" w14:textId="0EE9504F"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20D4BF" w14:textId="77777777"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8E9A26" w14:textId="77777777"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BC79E5" w14:textId="77777777"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9D3B14" w14:textId="77777777" w:rsidR="005E5C87" w:rsidRDefault="005E5C87">
            <w:pPr>
              <w:rPr>
                <w:rFonts w:ascii="Arial" w:hAnsi="Arial" w:cs="Arial"/>
                <w:color w:val="000000"/>
                <w:position w:val="-2"/>
                <w:sz w:val="18"/>
                <w:szCs w:val="18"/>
              </w:rPr>
            </w:pPr>
          </w:p>
        </w:tc>
      </w:tr>
    </w:tbl>
    <w:p w14:paraId="086CFC41" w14:textId="77777777" w:rsidR="0030102F" w:rsidRDefault="0030102F">
      <w:pPr>
        <w:spacing w:before="225" w:after="225" w:line="240" w:lineRule="auto"/>
        <w:jc w:val="both"/>
        <w:rPr>
          <w:rFonts w:ascii="Arial" w:hAnsi="Arial" w:cs="Arial"/>
          <w:color w:val="000000"/>
          <w:sz w:val="18"/>
          <w:szCs w:val="18"/>
        </w:rPr>
      </w:pPr>
    </w:p>
    <w:p w14:paraId="02878297" w14:textId="3C1665E7" w:rsidR="00040526" w:rsidRDefault="00F908B1">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Look w:val="04A0" w:firstRow="1" w:lastRow="0" w:firstColumn="1" w:lastColumn="0" w:noHBand="0" w:noVBand="1"/>
      </w:tblPr>
      <w:tblGrid>
        <w:gridCol w:w="7109"/>
        <w:gridCol w:w="7109"/>
      </w:tblGrid>
      <w:tr w:rsidR="00040526" w14:paraId="1B0C1839" w14:textId="77777777">
        <w:tc>
          <w:tcPr>
            <w:tcW w:w="2500" w:type="pct"/>
            <w:tcMar>
              <w:top w:w="75" w:type="dxa"/>
              <w:bottom w:w="75" w:type="dxa"/>
            </w:tcMar>
            <w:vAlign w:val="center"/>
          </w:tcPr>
          <w:p w14:paraId="3B084194" w14:textId="497CE53F" w:rsidR="00040526" w:rsidRDefault="00F908B1">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46C8A91A" w14:textId="693AB3D7" w:rsidR="00040526" w:rsidRDefault="006E64F8">
            <w:r>
              <w:rPr>
                <w:rFonts w:ascii="Arial" w:hAnsi="Arial" w:cs="Arial"/>
                <w:color w:val="000000"/>
                <w:position w:val="-2"/>
                <w:sz w:val="18"/>
                <w:szCs w:val="18"/>
              </w:rPr>
              <w:t>Vlagatelj</w:t>
            </w:r>
            <w:r w:rsidR="00F908B1">
              <w:rPr>
                <w:rFonts w:ascii="Arial" w:hAnsi="Arial" w:cs="Arial"/>
                <w:color w:val="000000"/>
                <w:position w:val="-2"/>
                <w:sz w:val="18"/>
                <w:szCs w:val="18"/>
              </w:rPr>
              <w:t>:</w:t>
            </w:r>
          </w:p>
        </w:tc>
      </w:tr>
      <w:tr w:rsidR="00040526" w14:paraId="724FDAE2" w14:textId="77777777">
        <w:tc>
          <w:tcPr>
            <w:tcW w:w="2500" w:type="pct"/>
            <w:tcMar>
              <w:top w:w="75" w:type="dxa"/>
              <w:bottom w:w="75" w:type="dxa"/>
            </w:tcMar>
            <w:vAlign w:val="center"/>
          </w:tcPr>
          <w:p w14:paraId="3A0A0B03" w14:textId="77777777" w:rsidR="00040526" w:rsidRDefault="00F908B1">
            <w:r>
              <w:rPr>
                <w:rFonts w:ascii="Arial" w:hAnsi="Arial" w:cs="Arial"/>
                <w:color w:val="000000"/>
                <w:position w:val="-2"/>
                <w:sz w:val="18"/>
                <w:szCs w:val="18"/>
              </w:rPr>
              <w:t> </w:t>
            </w:r>
          </w:p>
        </w:tc>
        <w:tc>
          <w:tcPr>
            <w:tcW w:w="0" w:type="auto"/>
            <w:tcMar>
              <w:top w:w="75" w:type="dxa"/>
              <w:bottom w:w="75" w:type="dxa"/>
            </w:tcMar>
            <w:vAlign w:val="center"/>
          </w:tcPr>
          <w:p w14:paraId="2E5556CB" w14:textId="77777777" w:rsidR="00040526" w:rsidRDefault="00040526"/>
          <w:p w14:paraId="1AEF8862" w14:textId="77777777" w:rsidR="00040526" w:rsidRDefault="00F908B1">
            <w:pPr>
              <w:jc w:val="center"/>
            </w:pPr>
            <w:r>
              <w:rPr>
                <w:rFonts w:ascii="Arial" w:hAnsi="Arial" w:cs="Arial"/>
                <w:color w:val="A9A9A9"/>
                <w:position w:val="-2"/>
                <w:sz w:val="18"/>
                <w:szCs w:val="18"/>
              </w:rPr>
              <w:t>(žig in podpis)</w:t>
            </w:r>
          </w:p>
        </w:tc>
      </w:tr>
    </w:tbl>
    <w:p w14:paraId="7C8D14A5" w14:textId="77777777" w:rsidR="00040526" w:rsidRDefault="00F908B1">
      <w:pPr>
        <w:spacing w:before="225" w:after="225" w:line="240" w:lineRule="auto"/>
        <w:jc w:val="both"/>
      </w:pPr>
      <w:r>
        <w:rPr>
          <w:rFonts w:ascii="Arial" w:hAnsi="Arial" w:cs="Arial"/>
          <w:color w:val="000000"/>
          <w:sz w:val="18"/>
          <w:szCs w:val="18"/>
        </w:rPr>
        <w:t> </w:t>
      </w:r>
    </w:p>
    <w:p w14:paraId="4B5E0A95" w14:textId="77777777" w:rsidR="00040526" w:rsidRDefault="00040526">
      <w:pPr>
        <w:sectPr w:rsidR="00040526" w:rsidSect="00C357D6">
          <w:headerReference w:type="even" r:id="rId20"/>
          <w:headerReference w:type="default" r:id="rId21"/>
          <w:footerReference w:type="default" r:id="rId22"/>
          <w:headerReference w:type="first" r:id="rId23"/>
          <w:pgSz w:w="16838" w:h="11906" w:orient="landscape"/>
          <w:pgMar w:top="1418" w:right="1418" w:bottom="1418" w:left="1418" w:header="567" w:footer="596" w:gutter="0"/>
          <w:cols w:space="708"/>
          <w:docGrid w:linePitch="360"/>
        </w:sectPr>
      </w:pPr>
    </w:p>
    <w:p w14:paraId="71C8CDB8" w14:textId="77777777" w:rsidR="00F908B1" w:rsidRPr="00590863" w:rsidRDefault="00F908B1" w:rsidP="00F908B1">
      <w:pPr>
        <w:spacing w:after="0"/>
        <w:jc w:val="right"/>
        <w:rPr>
          <w:rFonts w:ascii="Arial" w:hAnsi="Arial" w:cs="Arial"/>
          <w:sz w:val="18"/>
          <w:szCs w:val="18"/>
        </w:rPr>
      </w:pPr>
      <w:r w:rsidRPr="00590863">
        <w:rPr>
          <w:rFonts w:ascii="Arial" w:hAnsi="Arial" w:cs="Arial"/>
          <w:sz w:val="18"/>
          <w:szCs w:val="18"/>
        </w:rPr>
        <w:lastRenderedPageBreak/>
        <w:t>Obrazec št: 6</w:t>
      </w:r>
    </w:p>
    <w:p w14:paraId="03D185E0" w14:textId="77777777" w:rsidR="00F908B1" w:rsidRDefault="00F908B1" w:rsidP="00F908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0392C669" w14:textId="764E6C0A" w:rsidR="00040526" w:rsidRDefault="00F908B1">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0FC0810F" w14:textId="3993AF2C" w:rsidR="00040526" w:rsidRDefault="00F908B1" w:rsidP="00233656">
      <w:pPr>
        <w:shd w:val="clear" w:color="auto" w:fill="FFFFFF"/>
        <w:spacing w:before="225" w:after="375" w:line="333" w:lineRule="auto"/>
        <w:jc w:val="center"/>
      </w:pPr>
      <w:r>
        <w:rPr>
          <w:rFonts w:ascii="Arial" w:hAnsi="Arial" w:cs="Arial"/>
          <w:b/>
          <w:bCs/>
          <w:color w:val="444444"/>
          <w:sz w:val="21"/>
          <w:szCs w:val="21"/>
          <w:shd w:val="clear" w:color="auto" w:fill="FFFFFF"/>
        </w:rPr>
        <w:t xml:space="preserve">IZJAVA - POTRDILO REFERENCE </w:t>
      </w:r>
      <w:r>
        <w:rPr>
          <w:rFonts w:ascii="Arial" w:hAnsi="Arial" w:cs="Arial"/>
          <w:color w:val="444444"/>
          <w:sz w:val="18"/>
          <w:szCs w:val="18"/>
          <w:shd w:val="clear" w:color="auto" w:fill="FFFFFF"/>
        </w:rPr>
        <w:t> </w:t>
      </w:r>
    </w:p>
    <w:p w14:paraId="6723E175" w14:textId="03A29125" w:rsidR="00040526" w:rsidRDefault="00086B2A" w:rsidP="00FA2C89">
      <w:pPr>
        <w:shd w:val="clear" w:color="auto" w:fill="FFFFFF"/>
        <w:spacing w:before="225" w:after="0" w:line="333" w:lineRule="auto"/>
        <w:jc w:val="both"/>
      </w:pPr>
      <w:r>
        <w:rPr>
          <w:rFonts w:ascii="Arial" w:hAnsi="Arial" w:cs="Arial"/>
          <w:color w:val="444444"/>
          <w:sz w:val="18"/>
          <w:szCs w:val="18"/>
          <w:shd w:val="clear" w:color="auto" w:fill="FFFFFF"/>
        </w:rPr>
        <w:t>Podatki o referenci, ki se potrjuje:</w:t>
      </w:r>
    </w:p>
    <w:tbl>
      <w:tblPr>
        <w:tblStyle w:val="TableGridPHPDOCX"/>
        <w:tblW w:w="8183"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2376"/>
        <w:gridCol w:w="5807"/>
      </w:tblGrid>
      <w:tr w:rsidR="00040526" w14:paraId="5469C2AD" w14:textId="77777777" w:rsidTr="00086B2A">
        <w:tc>
          <w:tcPr>
            <w:tcW w:w="237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68D2A81" w14:textId="5146483E" w:rsidR="00040526" w:rsidRDefault="00191EB8">
            <w:pPr>
              <w:jc w:val="right"/>
            </w:pPr>
            <w:r>
              <w:rPr>
                <w:rFonts w:ascii="Arial" w:hAnsi="Arial" w:cs="Arial"/>
                <w:color w:val="000000"/>
                <w:position w:val="-2"/>
                <w:sz w:val="18"/>
                <w:szCs w:val="18"/>
                <w:shd w:val="clear" w:color="auto" w:fill="FFFFFF"/>
              </w:rPr>
              <w:t>gospodarski subjekt</w:t>
            </w:r>
          </w:p>
        </w:tc>
        <w:tc>
          <w:tcPr>
            <w:tcW w:w="580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0A4915F" w14:textId="77777777" w:rsidR="00040526" w:rsidRDefault="00F908B1">
            <w:r>
              <w:rPr>
                <w:rFonts w:ascii="Arial" w:hAnsi="Arial" w:cs="Arial"/>
                <w:color w:val="000000"/>
                <w:position w:val="-2"/>
                <w:sz w:val="18"/>
                <w:szCs w:val="18"/>
                <w:shd w:val="clear" w:color="auto" w:fill="FFFFFF"/>
              </w:rPr>
              <w:t> </w:t>
            </w:r>
          </w:p>
        </w:tc>
      </w:tr>
      <w:tr w:rsidR="00040526" w14:paraId="3A5B8A89" w14:textId="77777777" w:rsidTr="00086B2A">
        <w:tc>
          <w:tcPr>
            <w:tcW w:w="237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6334D9" w14:textId="77777777" w:rsidR="00086B2A" w:rsidRDefault="00F908B1" w:rsidP="0030102F">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izvedel </w:t>
            </w:r>
            <w:r w:rsidR="007B6EDC">
              <w:rPr>
                <w:rFonts w:ascii="Arial" w:hAnsi="Arial" w:cs="Arial"/>
                <w:color w:val="000000"/>
                <w:position w:val="-2"/>
                <w:sz w:val="18"/>
                <w:szCs w:val="18"/>
                <w:shd w:val="clear" w:color="auto" w:fill="FFFFFF"/>
              </w:rPr>
              <w:t xml:space="preserve">naslednji posel </w:t>
            </w:r>
          </w:p>
          <w:p w14:paraId="785E4687" w14:textId="6CEF07EF" w:rsidR="00040526" w:rsidRDefault="00086B2A" w:rsidP="0064334E">
            <w:pPr>
              <w:jc w:val="right"/>
            </w:pPr>
            <w:r w:rsidRPr="00086B2A">
              <w:rPr>
                <w:rFonts w:ascii="Arial" w:hAnsi="Arial" w:cs="Arial"/>
                <w:color w:val="000000"/>
                <w:position w:val="-2"/>
                <w:sz w:val="18"/>
                <w:szCs w:val="18"/>
                <w:shd w:val="clear" w:color="auto" w:fill="FFFFFF"/>
              </w:rPr>
              <w:t xml:space="preserve">(vpisati tudi: POGOJ 1: </w:t>
            </w:r>
            <w:r w:rsidR="0064334E">
              <w:rPr>
                <w:rFonts w:ascii="Arial" w:hAnsi="Arial" w:cs="Arial"/>
                <w:color w:val="000000"/>
                <w:position w:val="-2"/>
                <w:sz w:val="18"/>
                <w:szCs w:val="18"/>
                <w:shd w:val="clear" w:color="auto" w:fill="FFFFFF"/>
              </w:rPr>
              <w:t>izgradnja modularnega vrtca z navedbo števila oddelkov</w:t>
            </w:r>
            <w:r w:rsidRPr="00086B2A">
              <w:rPr>
                <w:rFonts w:ascii="Arial" w:hAnsi="Arial" w:cs="Arial"/>
                <w:color w:val="000000"/>
                <w:position w:val="-2"/>
                <w:sz w:val="18"/>
                <w:szCs w:val="18"/>
                <w:shd w:val="clear" w:color="auto" w:fill="FFFFFF"/>
              </w:rPr>
              <w:t xml:space="preserve"> / POGOJ 2: kvadratura</w:t>
            </w:r>
            <w:r w:rsidR="0064334E">
              <w:rPr>
                <w:rFonts w:ascii="Arial" w:hAnsi="Arial" w:cs="Arial"/>
                <w:color w:val="000000"/>
                <w:position w:val="-2"/>
                <w:sz w:val="18"/>
                <w:szCs w:val="18"/>
                <w:shd w:val="clear" w:color="auto" w:fill="FFFFFF"/>
              </w:rPr>
              <w:t xml:space="preserve"> upravljanja objekta</w:t>
            </w:r>
            <w:r w:rsidRPr="00086B2A">
              <w:rPr>
                <w:rFonts w:ascii="Arial" w:hAnsi="Arial" w:cs="Arial"/>
                <w:color w:val="000000"/>
                <w:position w:val="-2"/>
                <w:sz w:val="18"/>
                <w:szCs w:val="18"/>
                <w:shd w:val="clear" w:color="auto" w:fill="FFFFFF"/>
              </w:rPr>
              <w:t>)</w:t>
            </w:r>
          </w:p>
        </w:tc>
        <w:tc>
          <w:tcPr>
            <w:tcW w:w="580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3C4A785" w14:textId="77777777" w:rsidR="00040526" w:rsidRDefault="00F908B1">
            <w:r>
              <w:rPr>
                <w:rFonts w:ascii="Arial" w:hAnsi="Arial" w:cs="Arial"/>
                <w:color w:val="000000"/>
                <w:position w:val="-2"/>
                <w:sz w:val="18"/>
                <w:szCs w:val="18"/>
                <w:shd w:val="clear" w:color="auto" w:fill="FFFFFF"/>
              </w:rPr>
              <w:t> </w:t>
            </w:r>
          </w:p>
        </w:tc>
      </w:tr>
      <w:tr w:rsidR="00040526" w14:paraId="3AE77AA5" w14:textId="77777777" w:rsidTr="00086B2A">
        <w:tc>
          <w:tcPr>
            <w:tcW w:w="237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4DE6EDA" w14:textId="77777777" w:rsidR="00040526" w:rsidRDefault="00F908B1">
            <w:pPr>
              <w:jc w:val="right"/>
            </w:pPr>
            <w:r>
              <w:rPr>
                <w:rFonts w:ascii="Arial" w:hAnsi="Arial" w:cs="Arial"/>
                <w:color w:val="000000"/>
                <w:position w:val="-2"/>
                <w:sz w:val="18"/>
                <w:szCs w:val="18"/>
                <w:shd w:val="clear" w:color="auto" w:fill="FFFFFF"/>
              </w:rPr>
              <w:t>po pogodbi z nazivom in številko</w:t>
            </w:r>
          </w:p>
        </w:tc>
        <w:tc>
          <w:tcPr>
            <w:tcW w:w="580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44F8D2B" w14:textId="77777777" w:rsidR="00040526" w:rsidRDefault="00F908B1">
            <w:r>
              <w:rPr>
                <w:rFonts w:ascii="Arial" w:hAnsi="Arial" w:cs="Arial"/>
                <w:color w:val="000000"/>
                <w:position w:val="-2"/>
                <w:sz w:val="18"/>
                <w:szCs w:val="18"/>
                <w:shd w:val="clear" w:color="auto" w:fill="FFFFFF"/>
              </w:rPr>
              <w:t> </w:t>
            </w:r>
          </w:p>
        </w:tc>
      </w:tr>
      <w:tr w:rsidR="00040526" w14:paraId="6163F757" w14:textId="77777777" w:rsidTr="00086B2A">
        <w:tc>
          <w:tcPr>
            <w:tcW w:w="237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58E57B" w14:textId="77777777" w:rsidR="00040526" w:rsidRDefault="00F908B1">
            <w:pPr>
              <w:jc w:val="right"/>
            </w:pPr>
            <w:r>
              <w:rPr>
                <w:rFonts w:ascii="Arial" w:hAnsi="Arial" w:cs="Arial"/>
                <w:color w:val="000000"/>
                <w:position w:val="-2"/>
                <w:sz w:val="18"/>
                <w:szCs w:val="18"/>
                <w:shd w:val="clear" w:color="auto" w:fill="FFFFFF"/>
              </w:rPr>
              <w:t>z dne</w:t>
            </w:r>
          </w:p>
        </w:tc>
        <w:tc>
          <w:tcPr>
            <w:tcW w:w="580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6687BD9" w14:textId="77777777" w:rsidR="00040526" w:rsidRDefault="00F908B1">
            <w:r>
              <w:rPr>
                <w:rFonts w:ascii="Arial" w:hAnsi="Arial" w:cs="Arial"/>
                <w:color w:val="000000"/>
                <w:position w:val="-2"/>
                <w:sz w:val="18"/>
                <w:szCs w:val="18"/>
                <w:shd w:val="clear" w:color="auto" w:fill="FFFFFF"/>
              </w:rPr>
              <w:t> </w:t>
            </w:r>
          </w:p>
        </w:tc>
      </w:tr>
      <w:tr w:rsidR="00040526" w14:paraId="65BE8388" w14:textId="77777777" w:rsidTr="00086B2A">
        <w:tc>
          <w:tcPr>
            <w:tcW w:w="237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314B7B2" w14:textId="37C7B11E" w:rsidR="00040526" w:rsidRDefault="00F908B1" w:rsidP="00396015">
            <w:pPr>
              <w:jc w:val="right"/>
            </w:pPr>
            <w:r>
              <w:rPr>
                <w:rFonts w:ascii="Arial" w:hAnsi="Arial" w:cs="Arial"/>
                <w:color w:val="000000"/>
                <w:position w:val="-2"/>
                <w:sz w:val="18"/>
                <w:szCs w:val="18"/>
                <w:shd w:val="clear" w:color="auto" w:fill="FFFFFF"/>
              </w:rPr>
              <w:t>v vrednosti</w:t>
            </w:r>
            <w:r>
              <w:rPr>
                <w:rFonts w:ascii="Arial" w:hAnsi="Arial" w:cs="Arial"/>
                <w:color w:val="000000"/>
                <w:position w:val="-2"/>
                <w:sz w:val="18"/>
                <w:szCs w:val="18"/>
                <w:shd w:val="clear" w:color="auto" w:fill="FFFFFF"/>
              </w:rPr>
              <w:br/>
            </w:r>
            <w:r w:rsidR="00233656">
              <w:rPr>
                <w:rFonts w:ascii="Arial" w:hAnsi="Arial" w:cs="Arial"/>
                <w:color w:val="000000"/>
                <w:position w:val="-2"/>
                <w:sz w:val="18"/>
                <w:szCs w:val="18"/>
                <w:shd w:val="clear" w:color="auto" w:fill="FFFFFF"/>
              </w:rPr>
              <w:t>z DDV</w:t>
            </w:r>
            <w:r w:rsidR="00086B2A">
              <w:rPr>
                <w:rFonts w:ascii="Arial" w:hAnsi="Arial" w:cs="Arial"/>
                <w:color w:val="000000"/>
                <w:position w:val="-2"/>
                <w:sz w:val="18"/>
                <w:szCs w:val="18"/>
                <w:shd w:val="clear" w:color="auto" w:fill="FFFFFF"/>
              </w:rPr>
              <w:t xml:space="preserve"> (za POGOJ 1)</w:t>
            </w:r>
          </w:p>
        </w:tc>
        <w:tc>
          <w:tcPr>
            <w:tcW w:w="580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CD80180" w14:textId="77777777" w:rsidR="00040526" w:rsidRDefault="00F908B1">
            <w:r>
              <w:rPr>
                <w:rFonts w:ascii="Arial" w:hAnsi="Arial" w:cs="Arial"/>
                <w:color w:val="000000"/>
                <w:position w:val="-2"/>
                <w:sz w:val="18"/>
                <w:szCs w:val="18"/>
                <w:shd w:val="clear" w:color="auto" w:fill="FFFFFF"/>
              </w:rPr>
              <w:t> </w:t>
            </w:r>
          </w:p>
        </w:tc>
      </w:tr>
      <w:tr w:rsidR="00040526" w14:paraId="5DE87003" w14:textId="77777777" w:rsidTr="00086B2A">
        <w:tc>
          <w:tcPr>
            <w:tcW w:w="237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A89E492" w14:textId="7F814E14" w:rsidR="00040526" w:rsidRDefault="00F908B1" w:rsidP="00086B2A">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v obdobju</w:t>
            </w:r>
            <w:r w:rsidR="0030102F">
              <w:rPr>
                <w:rFonts w:ascii="Arial" w:hAnsi="Arial" w:cs="Arial"/>
                <w:color w:val="000000"/>
                <w:position w:val="-2"/>
                <w:sz w:val="18"/>
                <w:szCs w:val="18"/>
                <w:shd w:val="clear" w:color="auto" w:fill="FFFFFF"/>
              </w:rPr>
              <w:t xml:space="preserve"> </w:t>
            </w:r>
            <w:r>
              <w:rPr>
                <w:rFonts w:ascii="Arial" w:hAnsi="Arial" w:cs="Arial"/>
                <w:color w:val="000000"/>
                <w:position w:val="-2"/>
                <w:sz w:val="18"/>
                <w:szCs w:val="18"/>
                <w:shd w:val="clear" w:color="auto" w:fill="FFFFFF"/>
              </w:rPr>
              <w:t>od</w:t>
            </w:r>
            <w:r w:rsidR="00086B2A">
              <w:rPr>
                <w:rFonts w:ascii="Arial" w:hAnsi="Arial" w:cs="Arial"/>
                <w:color w:val="000000"/>
                <w:position w:val="-2"/>
                <w:sz w:val="18"/>
                <w:szCs w:val="18"/>
                <w:shd w:val="clear" w:color="auto" w:fill="FFFFFF"/>
              </w:rPr>
              <w:t xml:space="preserve"> - do</w:t>
            </w:r>
          </w:p>
          <w:p w14:paraId="58C8F828" w14:textId="571298EB" w:rsidR="00086B2A" w:rsidRDefault="00086B2A" w:rsidP="00086B2A">
            <w:pPr>
              <w:jc w:val="right"/>
            </w:pPr>
            <w:r>
              <w:rPr>
                <w:rFonts w:ascii="Arial" w:hAnsi="Arial" w:cs="Arial"/>
                <w:color w:val="000000"/>
                <w:position w:val="-2"/>
                <w:sz w:val="18"/>
                <w:szCs w:val="18"/>
                <w:shd w:val="clear" w:color="auto" w:fill="FFFFFF"/>
              </w:rPr>
              <w:t>(za POGOJ 2 se vpiše obdobje upravljanja)</w:t>
            </w:r>
          </w:p>
        </w:tc>
        <w:tc>
          <w:tcPr>
            <w:tcW w:w="580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0E50B1F" w14:textId="77777777" w:rsidR="00040526" w:rsidRDefault="00F908B1">
            <w:r>
              <w:rPr>
                <w:rFonts w:ascii="Arial" w:hAnsi="Arial" w:cs="Arial"/>
                <w:color w:val="000000"/>
                <w:position w:val="-2"/>
                <w:sz w:val="18"/>
                <w:szCs w:val="18"/>
                <w:shd w:val="clear" w:color="auto" w:fill="FFFFFF"/>
              </w:rPr>
              <w:t> </w:t>
            </w:r>
          </w:p>
        </w:tc>
      </w:tr>
    </w:tbl>
    <w:p w14:paraId="2EC6A8AA" w14:textId="48FF0BEC" w:rsidR="00040526" w:rsidRDefault="00F908B1" w:rsidP="00FA2C89">
      <w:pPr>
        <w:shd w:val="clear" w:color="auto" w:fill="FFFFFF"/>
        <w:spacing w:before="225" w:after="0" w:line="333" w:lineRule="auto"/>
        <w:jc w:val="both"/>
        <w:rPr>
          <w:rFonts w:ascii="Arial" w:hAnsi="Arial" w:cs="Arial"/>
          <w:color w:val="444444"/>
          <w:sz w:val="18"/>
          <w:szCs w:val="18"/>
          <w:shd w:val="clear" w:color="auto" w:fill="FFFFFF"/>
        </w:rPr>
      </w:pPr>
      <w:r>
        <w:rPr>
          <w:rFonts w:ascii="Arial" w:hAnsi="Arial" w:cs="Arial"/>
          <w:color w:val="444444"/>
          <w:sz w:val="18"/>
          <w:szCs w:val="18"/>
          <w:shd w:val="clear" w:color="auto" w:fill="FFFFFF"/>
        </w:rPr>
        <w:t>Posel je je bil izvedenem pravočasno, strokovno, kvalitetno in v skladu z določili pogodbe.</w:t>
      </w:r>
    </w:p>
    <w:p w14:paraId="16415BC0" w14:textId="651F9FB7" w:rsidR="00040526" w:rsidRDefault="00233656">
      <w:pPr>
        <w:shd w:val="clear" w:color="auto" w:fill="FFFFFF"/>
        <w:spacing w:before="225" w:after="375" w:line="333" w:lineRule="auto"/>
        <w:jc w:val="both"/>
      </w:pPr>
      <w:r>
        <w:rPr>
          <w:rFonts w:ascii="Arial" w:hAnsi="Arial" w:cs="Arial"/>
          <w:color w:val="444444"/>
          <w:sz w:val="18"/>
          <w:szCs w:val="18"/>
          <w:shd w:val="clear" w:color="auto" w:fill="FFFFFF"/>
        </w:rPr>
        <w:t>Namesto predmetnega potrdila lahko vlagatelj predloži tudi adekvatno dokazilo iz katerega bodo izhajale vse zgoraj zahtevane informacije</w:t>
      </w:r>
      <w:r w:rsidR="00396015">
        <w:rPr>
          <w:rFonts w:ascii="Arial" w:hAnsi="Arial" w:cs="Arial"/>
          <w:color w:val="444444"/>
          <w:sz w:val="18"/>
          <w:szCs w:val="18"/>
          <w:shd w:val="clear" w:color="auto" w:fill="FFFFFF"/>
        </w:rPr>
        <w:t>.</w:t>
      </w:r>
      <w:r>
        <w:rPr>
          <w:rFonts w:ascii="Arial" w:hAnsi="Arial" w:cs="Arial"/>
          <w:color w:val="444444"/>
          <w:sz w:val="18"/>
          <w:szCs w:val="18"/>
          <w:shd w:val="clear" w:color="auto" w:fill="FFFFFF"/>
        </w:rPr>
        <w:t xml:space="preserve"> </w:t>
      </w:r>
    </w:p>
    <w:tbl>
      <w:tblPr>
        <w:tblStyle w:val="NormalTablePHPDOCX"/>
        <w:tblW w:w="10734" w:type="dxa"/>
        <w:shd w:val="clear" w:color="auto" w:fill="FFFFFF"/>
        <w:tblLook w:val="04A0" w:firstRow="1" w:lastRow="0" w:firstColumn="1" w:lastColumn="0" w:noHBand="0" w:noVBand="1"/>
      </w:tblPr>
      <w:tblGrid>
        <w:gridCol w:w="3195"/>
        <w:gridCol w:w="3145"/>
        <w:gridCol w:w="4394"/>
      </w:tblGrid>
      <w:tr w:rsidR="00D55AB1" w14:paraId="22ECA377" w14:textId="77777777" w:rsidTr="00D55AB1">
        <w:tc>
          <w:tcPr>
            <w:tcW w:w="3195" w:type="dxa"/>
            <w:shd w:val="clear" w:color="auto" w:fill="FFFFFF"/>
            <w:tcMar>
              <w:top w:w="75" w:type="dxa"/>
              <w:bottom w:w="75" w:type="dxa"/>
            </w:tcMar>
            <w:vAlign w:val="center"/>
          </w:tcPr>
          <w:p w14:paraId="407940C9" w14:textId="375B6A05" w:rsidR="00040526" w:rsidRDefault="00F908B1">
            <w:pPr>
              <w:jc w:val="right"/>
            </w:pPr>
            <w:r>
              <w:rPr>
                <w:rFonts w:ascii="Arial" w:hAnsi="Arial" w:cs="Arial"/>
                <w:color w:val="444444"/>
                <w:sz w:val="18"/>
                <w:szCs w:val="18"/>
                <w:shd w:val="clear" w:color="auto" w:fill="FFFFFF"/>
              </w:rPr>
              <w:t> </w:t>
            </w:r>
            <w:r>
              <w:rPr>
                <w:rFonts w:ascii="Arial" w:hAnsi="Arial" w:cs="Arial"/>
                <w:color w:val="000000"/>
                <w:position w:val="-2"/>
                <w:sz w:val="18"/>
                <w:szCs w:val="18"/>
                <w:shd w:val="clear" w:color="auto" w:fill="FFFFFF"/>
              </w:rPr>
              <w:t>Kraj in datum:</w:t>
            </w:r>
          </w:p>
        </w:tc>
        <w:tc>
          <w:tcPr>
            <w:tcW w:w="3145" w:type="dxa"/>
            <w:shd w:val="clear" w:color="auto" w:fill="FFFFFF"/>
            <w:tcMar>
              <w:top w:w="75" w:type="dxa"/>
              <w:bottom w:w="75" w:type="dxa"/>
            </w:tcMar>
            <w:vAlign w:val="center"/>
          </w:tcPr>
          <w:p w14:paraId="06B72DFF" w14:textId="77777777" w:rsidR="00040526" w:rsidRDefault="00F908B1">
            <w:r>
              <w:rPr>
                <w:rFonts w:ascii="Arial" w:hAnsi="Arial" w:cs="Arial"/>
                <w:color w:val="000000"/>
                <w:position w:val="-2"/>
                <w:sz w:val="18"/>
                <w:szCs w:val="18"/>
                <w:shd w:val="clear" w:color="auto" w:fill="FFFFFF"/>
              </w:rPr>
              <w:t> </w:t>
            </w:r>
          </w:p>
        </w:tc>
        <w:tc>
          <w:tcPr>
            <w:tcW w:w="4394" w:type="dxa"/>
            <w:shd w:val="clear" w:color="auto" w:fill="FFFFFF"/>
            <w:tcMar>
              <w:top w:w="75" w:type="dxa"/>
              <w:bottom w:w="75" w:type="dxa"/>
            </w:tcMar>
            <w:vAlign w:val="center"/>
          </w:tcPr>
          <w:p w14:paraId="3C6C5459" w14:textId="77777777" w:rsidR="00040526" w:rsidRDefault="00F908B1">
            <w:r>
              <w:rPr>
                <w:rFonts w:ascii="Arial" w:hAnsi="Arial" w:cs="Arial"/>
                <w:color w:val="000000"/>
                <w:position w:val="-2"/>
                <w:sz w:val="18"/>
                <w:szCs w:val="18"/>
                <w:shd w:val="clear" w:color="auto" w:fill="FFFFFF"/>
              </w:rPr>
              <w:t> </w:t>
            </w:r>
          </w:p>
        </w:tc>
      </w:tr>
      <w:tr w:rsidR="00D55AB1" w14:paraId="742F9D62" w14:textId="77777777" w:rsidTr="00D55AB1">
        <w:tc>
          <w:tcPr>
            <w:tcW w:w="3195" w:type="dxa"/>
            <w:shd w:val="clear" w:color="auto" w:fill="FFFFFF"/>
            <w:tcMar>
              <w:top w:w="75" w:type="dxa"/>
              <w:bottom w:w="75" w:type="dxa"/>
            </w:tcMar>
            <w:vAlign w:val="center"/>
          </w:tcPr>
          <w:p w14:paraId="6B47CA7E" w14:textId="77777777" w:rsidR="00040526" w:rsidRDefault="00F908B1">
            <w:pPr>
              <w:jc w:val="right"/>
            </w:pPr>
            <w:r>
              <w:rPr>
                <w:rFonts w:ascii="Arial" w:hAnsi="Arial" w:cs="Arial"/>
                <w:color w:val="000000"/>
                <w:position w:val="-2"/>
                <w:sz w:val="18"/>
                <w:szCs w:val="18"/>
                <w:shd w:val="clear" w:color="auto" w:fill="FFFFFF"/>
              </w:rPr>
              <w:t>Ime in priimek odgovorne osebe potrjevalca reference:</w:t>
            </w:r>
          </w:p>
        </w:tc>
        <w:tc>
          <w:tcPr>
            <w:tcW w:w="3145" w:type="dxa"/>
            <w:shd w:val="clear" w:color="auto" w:fill="FFFFFF"/>
            <w:tcMar>
              <w:top w:w="75" w:type="dxa"/>
              <w:bottom w:w="75" w:type="dxa"/>
            </w:tcMar>
            <w:vAlign w:val="center"/>
          </w:tcPr>
          <w:p w14:paraId="3C3041CE" w14:textId="77777777" w:rsidR="00040526" w:rsidRDefault="00F908B1">
            <w:r>
              <w:rPr>
                <w:rFonts w:ascii="Arial" w:hAnsi="Arial" w:cs="Arial"/>
                <w:color w:val="000000"/>
                <w:position w:val="-2"/>
                <w:sz w:val="18"/>
                <w:szCs w:val="18"/>
                <w:shd w:val="clear" w:color="auto" w:fill="FFFFFF"/>
              </w:rPr>
              <w:t> </w:t>
            </w:r>
          </w:p>
        </w:tc>
        <w:tc>
          <w:tcPr>
            <w:tcW w:w="4394" w:type="dxa"/>
            <w:shd w:val="clear" w:color="auto" w:fill="FFFFFF"/>
            <w:tcMar>
              <w:top w:w="75" w:type="dxa"/>
              <w:bottom w:w="75" w:type="dxa"/>
            </w:tcMar>
            <w:vAlign w:val="center"/>
          </w:tcPr>
          <w:p w14:paraId="557B3F13" w14:textId="77777777" w:rsidR="00040526" w:rsidRDefault="00F908B1" w:rsidP="00D55AB1">
            <w:r>
              <w:rPr>
                <w:rFonts w:ascii="Arial" w:hAnsi="Arial" w:cs="Arial"/>
                <w:color w:val="A9A9A9"/>
                <w:position w:val="-2"/>
                <w:sz w:val="18"/>
                <w:szCs w:val="18"/>
                <w:shd w:val="clear" w:color="auto" w:fill="FFFFFF"/>
              </w:rPr>
              <w:t>(žig in podpis)</w:t>
            </w:r>
          </w:p>
        </w:tc>
      </w:tr>
    </w:tbl>
    <w:p w14:paraId="0F8E95E8" w14:textId="0CD02484" w:rsidR="00040526" w:rsidRDefault="00F908B1">
      <w:pPr>
        <w:shd w:val="clear" w:color="auto" w:fill="FFFFFF"/>
        <w:spacing w:before="225" w:after="375" w:line="333" w:lineRule="auto"/>
        <w:jc w:val="both"/>
      </w:pPr>
      <w:r>
        <w:rPr>
          <w:rFonts w:ascii="Arial" w:hAnsi="Arial" w:cs="Arial"/>
          <w:color w:val="444444"/>
          <w:sz w:val="18"/>
          <w:szCs w:val="18"/>
          <w:shd w:val="clear" w:color="auto" w:fill="FFFFFF"/>
        </w:rPr>
        <w:t> </w:t>
      </w:r>
      <w:r>
        <w:rPr>
          <w:rFonts w:ascii="Arial" w:hAnsi="Arial" w:cs="Arial"/>
          <w:b/>
          <w:bCs/>
          <w:color w:val="444444"/>
          <w:sz w:val="18"/>
          <w:szCs w:val="18"/>
          <w:u w:val="single"/>
          <w:shd w:val="clear" w:color="auto" w:fill="FFFFFF"/>
        </w:rPr>
        <w:t>OPOMBA:</w:t>
      </w:r>
    </w:p>
    <w:tbl>
      <w:tblPr>
        <w:tblStyle w:val="NormalTablePHPDOCX"/>
        <w:tblW w:w="0" w:type="auto"/>
        <w:shd w:val="clear" w:color="auto" w:fill="FFFFFF"/>
        <w:tblLook w:val="04A0" w:firstRow="1" w:lastRow="0" w:firstColumn="1" w:lastColumn="0" w:noHBand="0" w:noVBand="1"/>
      </w:tblPr>
      <w:tblGrid>
        <w:gridCol w:w="9286"/>
      </w:tblGrid>
      <w:tr w:rsidR="00040526" w14:paraId="6C20776C" w14:textId="77777777">
        <w:tc>
          <w:tcPr>
            <w:tcW w:w="0" w:type="auto"/>
            <w:tcMar>
              <w:top w:w="0" w:type="auto"/>
              <w:bottom w:w="0" w:type="auto"/>
            </w:tcMar>
          </w:tcPr>
          <w:p w14:paraId="2B42D074" w14:textId="79D1FF7F" w:rsidR="00040526" w:rsidRDefault="00F908B1" w:rsidP="00E268C0">
            <w:pPr>
              <w:numPr>
                <w:ilvl w:val="0"/>
                <w:numId w:val="10"/>
              </w:numPr>
              <w:shd w:val="clear" w:color="auto" w:fill="FFFFFF"/>
              <w:spacing w:line="333" w:lineRule="auto"/>
              <w:jc w:val="both"/>
              <w:rPr>
                <w:rFonts w:ascii="Arial" w:hAnsi="Arial" w:cs="Arial"/>
                <w:color w:val="444444"/>
                <w:sz w:val="18"/>
                <w:szCs w:val="18"/>
                <w:highlight w:val="white"/>
              </w:rPr>
            </w:pPr>
            <w:r>
              <w:rPr>
                <w:rFonts w:ascii="Arial" w:hAnsi="Arial" w:cs="Arial"/>
                <w:color w:val="444444"/>
                <w:sz w:val="18"/>
                <w:szCs w:val="18"/>
                <w:shd w:val="clear" w:color="auto" w:fill="FFFFFF"/>
              </w:rPr>
              <w:t xml:space="preserve">Reference, ki ne bodo vpisane v obrazec in potrjene s strani naročnikov na tem obrazcu ali na potrdilu, ki po vsebini vsebuje vse podatke iz tega obrazca, se pri ocenjevanju </w:t>
            </w:r>
            <w:r w:rsidR="008819A0">
              <w:rPr>
                <w:rFonts w:ascii="Arial" w:hAnsi="Arial" w:cs="Arial"/>
                <w:color w:val="444444"/>
                <w:sz w:val="18"/>
                <w:szCs w:val="18"/>
                <w:shd w:val="clear" w:color="auto" w:fill="FFFFFF"/>
              </w:rPr>
              <w:t>vlog</w:t>
            </w:r>
            <w:r>
              <w:rPr>
                <w:rFonts w:ascii="Arial" w:hAnsi="Arial" w:cs="Arial"/>
                <w:color w:val="444444"/>
                <w:sz w:val="18"/>
                <w:szCs w:val="18"/>
                <w:shd w:val="clear" w:color="auto" w:fill="FFFFFF"/>
              </w:rPr>
              <w:t xml:space="preserve"> ne bodo upoštevale.</w:t>
            </w:r>
          </w:p>
          <w:p w14:paraId="3D43C66F" w14:textId="77777777" w:rsidR="00040526" w:rsidRDefault="00F908B1" w:rsidP="00E268C0">
            <w:pPr>
              <w:numPr>
                <w:ilvl w:val="0"/>
                <w:numId w:val="10"/>
              </w:numPr>
              <w:shd w:val="clear" w:color="auto" w:fill="FFFFFF"/>
              <w:spacing w:line="333" w:lineRule="auto"/>
              <w:jc w:val="both"/>
              <w:rPr>
                <w:rFonts w:ascii="Arial" w:hAnsi="Arial" w:cs="Arial"/>
                <w:color w:val="444444"/>
                <w:sz w:val="18"/>
                <w:szCs w:val="18"/>
                <w:highlight w:val="white"/>
              </w:rPr>
            </w:pPr>
            <w:r>
              <w:rPr>
                <w:rFonts w:ascii="Arial" w:hAnsi="Arial" w:cs="Arial"/>
                <w:color w:val="444444"/>
                <w:sz w:val="18"/>
                <w:szCs w:val="18"/>
                <w:shd w:val="clear" w:color="auto" w:fill="FFFFFF"/>
              </w:rPr>
              <w:t>V primeru več referenčnih potrdil se obrazec fotokopira.</w:t>
            </w:r>
          </w:p>
        </w:tc>
      </w:tr>
    </w:tbl>
    <w:p w14:paraId="3492680A" w14:textId="467E2B3F" w:rsidR="00A739BA" w:rsidRDefault="00A739BA"/>
    <w:p w14:paraId="714DF75C" w14:textId="77777777" w:rsidR="00A739BA" w:rsidRDefault="00A739BA">
      <w:r>
        <w:br w:type="page"/>
      </w:r>
    </w:p>
    <w:p w14:paraId="23CE902F" w14:textId="77777777" w:rsidR="00040526" w:rsidRDefault="00040526">
      <w:pPr>
        <w:sectPr w:rsidR="00040526" w:rsidSect="00F908B1">
          <w:headerReference w:type="even" r:id="rId24"/>
          <w:headerReference w:type="default" r:id="rId25"/>
          <w:footerReference w:type="default" r:id="rId26"/>
          <w:headerReference w:type="first" r:id="rId27"/>
          <w:pgSz w:w="11906" w:h="16838"/>
          <w:pgMar w:top="1418" w:right="1418" w:bottom="1418" w:left="1418" w:header="567" w:footer="596" w:gutter="0"/>
          <w:cols w:space="708"/>
          <w:docGrid w:linePitch="360"/>
        </w:sectPr>
      </w:pPr>
    </w:p>
    <w:p w14:paraId="57177EB4" w14:textId="6526726A" w:rsidR="00A739BA" w:rsidRDefault="00A739BA" w:rsidP="00A739BA">
      <w:pPr>
        <w:spacing w:after="0"/>
        <w:jc w:val="right"/>
        <w:rPr>
          <w:rFonts w:ascii="Arial" w:hAnsi="Arial" w:cs="Arial"/>
          <w:sz w:val="18"/>
          <w:szCs w:val="18"/>
        </w:rPr>
      </w:pPr>
      <w:r>
        <w:rPr>
          <w:rFonts w:ascii="Arial" w:hAnsi="Arial" w:cs="Arial"/>
          <w:sz w:val="18"/>
          <w:szCs w:val="18"/>
        </w:rPr>
        <w:lastRenderedPageBreak/>
        <w:t>Obrazec št: 7</w:t>
      </w:r>
    </w:p>
    <w:p w14:paraId="3B64AA04" w14:textId="63FB92D4" w:rsidR="00A739BA" w:rsidRDefault="00E33651" w:rsidP="00A739B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PODATKI O KADRU</w:t>
      </w:r>
    </w:p>
    <w:p w14:paraId="1FDB2124" w14:textId="77777777" w:rsidR="00A739BA" w:rsidRDefault="00A739BA" w:rsidP="00A739BA">
      <w:pPr>
        <w:spacing w:after="120"/>
        <w:rPr>
          <w:rFonts w:ascii="Arial" w:hAnsi="Arial" w:cs="Arial"/>
        </w:rPr>
      </w:pPr>
    </w:p>
    <w:p w14:paraId="349312B5" w14:textId="3DC2E64C" w:rsidR="00A739BA" w:rsidRDefault="00E33651" w:rsidP="00A739BA">
      <w:pPr>
        <w:spacing w:before="225" w:after="225" w:line="240" w:lineRule="auto"/>
        <w:jc w:val="both"/>
      </w:pPr>
      <w:r>
        <w:rPr>
          <w:rFonts w:ascii="Arial" w:hAnsi="Arial" w:cs="Arial"/>
          <w:b/>
          <w:bCs/>
          <w:color w:val="000000"/>
          <w:sz w:val="18"/>
          <w:szCs w:val="18"/>
        </w:rPr>
        <w:t>Kader (navesti funkcijo na katero se kader imenuje): ______________________</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1"/>
        <w:gridCol w:w="6965"/>
      </w:tblGrid>
      <w:tr w:rsidR="00A739BA" w14:paraId="3499AFAB" w14:textId="77777777" w:rsidTr="00196422">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17F2D" w14:textId="77777777" w:rsidR="00A739BA" w:rsidRDefault="00A739BA" w:rsidP="00196422">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B89786" w14:textId="77777777" w:rsidR="00A739BA" w:rsidRDefault="00A739BA" w:rsidP="00196422"/>
        </w:tc>
      </w:tr>
      <w:tr w:rsidR="00A739BA" w14:paraId="6564FD3E" w14:textId="77777777" w:rsidTr="00196422">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5119C" w14:textId="77777777" w:rsidR="00A739BA" w:rsidRDefault="00A739BA" w:rsidP="00196422">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B14306" w14:textId="77777777" w:rsidR="00A739BA" w:rsidRDefault="00A739BA" w:rsidP="00196422"/>
        </w:tc>
      </w:tr>
      <w:tr w:rsidR="00A739BA" w14:paraId="1528493F" w14:textId="77777777" w:rsidTr="00196422">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418FA" w14:textId="77777777" w:rsidR="00A739BA" w:rsidRDefault="00A739BA" w:rsidP="00196422">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F1D6B" w14:textId="77777777" w:rsidR="00A739BA" w:rsidRDefault="00A739BA" w:rsidP="00196422">
            <w:r>
              <w:rPr>
                <w:rFonts w:ascii="Arial" w:hAnsi="Arial" w:cs="Arial"/>
                <w:color w:val="000000"/>
                <w:position w:val="-2"/>
                <w:sz w:val="18"/>
                <w:szCs w:val="18"/>
              </w:rPr>
              <w:t xml:space="preserve">DA </w:t>
            </w:r>
            <w:r>
              <w:fldChar w:fldCharType="begin">
                <w:ffData>
                  <w:name w:val="cbox154f6876c9bdcf"/>
                  <w:enabled/>
                  <w:calcOnExit w:val="0"/>
                  <w:checkBox>
                    <w:sizeAuto/>
                    <w:default w:val="0"/>
                  </w:checkBox>
                </w:ffData>
              </w:fldChar>
            </w:r>
            <w:bookmarkStart w:id="3" w:name="cbox154f6876c9bdcf"/>
            <w:r>
              <w:instrText xml:space="preserve"> FORMCHECKBOX </w:instrText>
            </w:r>
            <w:r w:rsidR="00F559B3">
              <w:fldChar w:fldCharType="separate"/>
            </w:r>
            <w:r>
              <w:fldChar w:fldCharType="end"/>
            </w:r>
            <w:bookmarkEnd w:id="3"/>
            <w:r>
              <w:rPr>
                <w:rFonts w:ascii="Arial" w:hAnsi="Arial" w:cs="Arial"/>
                <w:color w:val="000000"/>
                <w:position w:val="-2"/>
                <w:sz w:val="18"/>
                <w:szCs w:val="18"/>
              </w:rPr>
              <w:t xml:space="preserve"> NE </w:t>
            </w:r>
            <w:r>
              <w:fldChar w:fldCharType="begin">
                <w:ffData>
                  <w:name w:val="cbox154f6876c9bf63"/>
                  <w:enabled/>
                  <w:calcOnExit w:val="0"/>
                  <w:checkBox>
                    <w:sizeAuto/>
                    <w:default w:val="0"/>
                  </w:checkBox>
                </w:ffData>
              </w:fldChar>
            </w:r>
            <w:bookmarkStart w:id="4" w:name="cbox154f6876c9bf63"/>
            <w:r>
              <w:instrText xml:space="preserve"> FORMCHECKBOX </w:instrText>
            </w:r>
            <w:r w:rsidR="00F559B3">
              <w:fldChar w:fldCharType="separate"/>
            </w:r>
            <w:r>
              <w:fldChar w:fldCharType="end"/>
            </w:r>
            <w:bookmarkEnd w:id="4"/>
          </w:p>
        </w:tc>
      </w:tr>
      <w:tr w:rsidR="00A739BA" w14:paraId="35FF68E2" w14:textId="77777777" w:rsidTr="00196422">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8EB247" w14:textId="77777777" w:rsidR="00A739BA" w:rsidRDefault="00A739BA" w:rsidP="00196422">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5A3712" w14:textId="77777777" w:rsidR="00A739BA" w:rsidRDefault="00A739BA" w:rsidP="00196422"/>
        </w:tc>
      </w:tr>
      <w:tr w:rsidR="00A739BA" w14:paraId="688E25F7" w14:textId="77777777" w:rsidTr="00196422">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677A8C" w14:textId="77777777" w:rsidR="00A739BA" w:rsidRDefault="00A739BA" w:rsidP="00196422">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D51B88" w14:textId="77777777" w:rsidR="00A739BA" w:rsidRDefault="00A739BA" w:rsidP="00196422">
            <w:r>
              <w:rPr>
                <w:rFonts w:ascii="Arial" w:hAnsi="Arial" w:cs="Arial"/>
                <w:color w:val="000000"/>
                <w:position w:val="-2"/>
                <w:sz w:val="18"/>
                <w:szCs w:val="18"/>
              </w:rPr>
              <w:t xml:space="preserve">DA </w:t>
            </w:r>
            <w:r>
              <w:fldChar w:fldCharType="begin">
                <w:ffData>
                  <w:name w:val="cbox154f6876c9c88f"/>
                  <w:enabled/>
                  <w:calcOnExit w:val="0"/>
                  <w:checkBox>
                    <w:sizeAuto/>
                    <w:default w:val="0"/>
                  </w:checkBox>
                </w:ffData>
              </w:fldChar>
            </w:r>
            <w:bookmarkStart w:id="5" w:name="cbox154f6876c9c88f"/>
            <w:r>
              <w:instrText xml:space="preserve"> FORMCHECKBOX </w:instrText>
            </w:r>
            <w:r w:rsidR="00F559B3">
              <w:fldChar w:fldCharType="separate"/>
            </w:r>
            <w:r>
              <w:fldChar w:fldCharType="end"/>
            </w:r>
            <w:bookmarkEnd w:id="5"/>
            <w:r>
              <w:rPr>
                <w:rFonts w:ascii="Arial" w:hAnsi="Arial" w:cs="Arial"/>
                <w:color w:val="000000"/>
                <w:position w:val="-2"/>
                <w:sz w:val="18"/>
                <w:szCs w:val="18"/>
              </w:rPr>
              <w:t xml:space="preserve"> NE </w:t>
            </w:r>
            <w:r>
              <w:fldChar w:fldCharType="begin">
                <w:ffData>
                  <w:name w:val="cbox154f6876c9ca13"/>
                  <w:enabled/>
                  <w:calcOnExit w:val="0"/>
                  <w:checkBox>
                    <w:sizeAuto/>
                    <w:default w:val="0"/>
                  </w:checkBox>
                </w:ffData>
              </w:fldChar>
            </w:r>
            <w:bookmarkStart w:id="6" w:name="cbox154f6876c9ca13"/>
            <w:r>
              <w:instrText xml:space="preserve"> FORMCHECKBOX </w:instrText>
            </w:r>
            <w:r w:rsidR="00F559B3">
              <w:fldChar w:fldCharType="separate"/>
            </w:r>
            <w:r>
              <w:fldChar w:fldCharType="end"/>
            </w:r>
            <w:bookmarkEnd w:id="6"/>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305374C9" w14:textId="77777777" w:rsidR="00A739BA" w:rsidRDefault="00A739BA" w:rsidP="00A739BA">
      <w:pPr>
        <w:spacing w:before="225" w:after="225" w:line="240" w:lineRule="auto"/>
        <w:jc w:val="both"/>
      </w:pPr>
      <w:r>
        <w:rPr>
          <w:rFonts w:ascii="Arial" w:hAnsi="Arial" w:cs="Arial"/>
          <w:b/>
          <w:bCs/>
          <w:color w:val="000000"/>
          <w:sz w:val="18"/>
          <w:szCs w:val="18"/>
        </w:rPr>
        <w:t>Opozorilo:</w:t>
      </w:r>
    </w:p>
    <w:p w14:paraId="0CB406C2" w14:textId="7FF64404" w:rsidR="00A739BA" w:rsidRDefault="00A739BA" w:rsidP="00A739BA">
      <w:pPr>
        <w:spacing w:before="225" w:after="225" w:line="240" w:lineRule="auto"/>
        <w:jc w:val="both"/>
      </w:pPr>
      <w:r>
        <w:rPr>
          <w:rFonts w:ascii="Arial" w:hAnsi="Arial" w:cs="Arial"/>
          <w:color w:val="000000"/>
          <w:sz w:val="18"/>
          <w:szCs w:val="18"/>
        </w:rPr>
        <w:t xml:space="preserve">Ponudnik jamči pod kazensko in materialno odgovornostjo, da navedeni kadri izpolnjujejo zakonske pogoje za opravljanje razpisanih storitev skladno z </w:t>
      </w:r>
      <w:r w:rsidR="001350C4">
        <w:rPr>
          <w:rFonts w:ascii="Arial" w:hAnsi="Arial" w:cs="Arial"/>
          <w:color w:val="000000"/>
          <w:sz w:val="18"/>
          <w:szCs w:val="18"/>
        </w:rPr>
        <w:t>Gradbenim zakonom</w:t>
      </w:r>
      <w:r>
        <w:rPr>
          <w:rFonts w:ascii="Arial" w:hAnsi="Arial" w:cs="Arial"/>
          <w:color w:val="000000"/>
          <w:sz w:val="18"/>
          <w:szCs w:val="18"/>
        </w:rPr>
        <w:t>.</w:t>
      </w:r>
    </w:p>
    <w:p w14:paraId="7173FBBE" w14:textId="5889FB4A" w:rsidR="00A739BA" w:rsidRPr="00991621" w:rsidRDefault="00A739BA" w:rsidP="00A739BA">
      <w:pPr>
        <w:spacing w:before="225" w:after="225" w:line="240" w:lineRule="auto"/>
        <w:jc w:val="both"/>
        <w:rPr>
          <w:u w:val="single"/>
        </w:rPr>
      </w:pPr>
      <w:r w:rsidRPr="00991621">
        <w:rPr>
          <w:rFonts w:ascii="Arial" w:hAnsi="Arial" w:cs="Arial"/>
          <w:b/>
          <w:bCs/>
          <w:color w:val="000000"/>
          <w:sz w:val="18"/>
          <w:szCs w:val="18"/>
          <w:u w:val="single"/>
        </w:rPr>
        <w:t>Priloga – potrdilo o vpisu v imenik pri IZS</w:t>
      </w:r>
      <w:r w:rsidR="001350C4">
        <w:rPr>
          <w:rFonts w:ascii="Arial" w:hAnsi="Arial" w:cs="Arial"/>
          <w:b/>
          <w:bCs/>
          <w:color w:val="000000"/>
          <w:sz w:val="18"/>
          <w:szCs w:val="18"/>
          <w:u w:val="single"/>
        </w:rPr>
        <w:t xml:space="preserve"> za </w:t>
      </w:r>
      <w:r w:rsidR="00E33651">
        <w:rPr>
          <w:rFonts w:ascii="Arial" w:hAnsi="Arial" w:cs="Arial"/>
          <w:b/>
          <w:bCs/>
          <w:color w:val="000000"/>
          <w:sz w:val="18"/>
          <w:szCs w:val="18"/>
          <w:u w:val="single"/>
        </w:rPr>
        <w:t xml:space="preserve">vodjo del in namestnika vodje del oziroma </w:t>
      </w:r>
      <w:r w:rsidR="00E33651" w:rsidRPr="00991621">
        <w:rPr>
          <w:rFonts w:ascii="Arial" w:hAnsi="Arial" w:cs="Arial"/>
          <w:b/>
          <w:bCs/>
          <w:color w:val="000000"/>
          <w:sz w:val="18"/>
          <w:szCs w:val="18"/>
          <w:u w:val="single"/>
        </w:rPr>
        <w:t>potrdilo o vpisu v imenik pri IZS</w:t>
      </w:r>
      <w:r w:rsidR="00E33651">
        <w:rPr>
          <w:rFonts w:ascii="Arial" w:hAnsi="Arial" w:cs="Arial"/>
          <w:b/>
          <w:bCs/>
          <w:color w:val="000000"/>
          <w:sz w:val="18"/>
          <w:szCs w:val="18"/>
          <w:u w:val="single"/>
        </w:rPr>
        <w:t xml:space="preserve"> ali ZAPS za </w:t>
      </w:r>
      <w:r w:rsidR="001350C4">
        <w:rPr>
          <w:rFonts w:ascii="Arial" w:hAnsi="Arial" w:cs="Arial"/>
          <w:b/>
          <w:bCs/>
          <w:color w:val="000000"/>
          <w:sz w:val="18"/>
          <w:szCs w:val="18"/>
          <w:u w:val="single"/>
        </w:rPr>
        <w:t>pooblaščenega inženirja</w:t>
      </w:r>
      <w:r w:rsidR="00E33651">
        <w:rPr>
          <w:rFonts w:ascii="Arial" w:hAnsi="Arial" w:cs="Arial"/>
          <w:b/>
          <w:bCs/>
          <w:color w:val="000000"/>
          <w:sz w:val="18"/>
          <w:szCs w:val="18"/>
          <w:u w:val="single"/>
        </w:rPr>
        <w:t>.</w:t>
      </w:r>
    </w:p>
    <w:tbl>
      <w:tblPr>
        <w:tblStyle w:val="NormalTablePHPDOCX"/>
        <w:tblW w:w="5000" w:type="pct"/>
        <w:tblInd w:w="108" w:type="dxa"/>
        <w:tblLook w:val="04A0" w:firstRow="1" w:lastRow="0" w:firstColumn="1" w:lastColumn="0" w:noHBand="0" w:noVBand="1"/>
      </w:tblPr>
      <w:tblGrid>
        <w:gridCol w:w="4643"/>
        <w:gridCol w:w="4643"/>
      </w:tblGrid>
      <w:tr w:rsidR="00A739BA" w14:paraId="7D243473" w14:textId="77777777" w:rsidTr="00196422">
        <w:tc>
          <w:tcPr>
            <w:tcW w:w="2500" w:type="pct"/>
            <w:tcMar>
              <w:top w:w="75" w:type="dxa"/>
              <w:bottom w:w="75" w:type="dxa"/>
            </w:tcMar>
            <w:vAlign w:val="center"/>
          </w:tcPr>
          <w:p w14:paraId="098D9BDE" w14:textId="77777777" w:rsidR="00A739BA" w:rsidRDefault="00A739BA" w:rsidP="00196422">
            <w:r>
              <w:rPr>
                <w:rFonts w:ascii="Arial" w:hAnsi="Arial" w:cs="Arial"/>
                <w:color w:val="000000"/>
                <w:position w:val="-2"/>
                <w:sz w:val="18"/>
                <w:szCs w:val="18"/>
              </w:rPr>
              <w:t>Kraj in datum:</w:t>
            </w:r>
          </w:p>
        </w:tc>
        <w:tc>
          <w:tcPr>
            <w:tcW w:w="0" w:type="auto"/>
            <w:tcMar>
              <w:top w:w="75" w:type="dxa"/>
              <w:bottom w:w="75" w:type="dxa"/>
            </w:tcMar>
            <w:vAlign w:val="center"/>
          </w:tcPr>
          <w:p w14:paraId="18A14015" w14:textId="77777777" w:rsidR="00A739BA" w:rsidRDefault="00A739BA" w:rsidP="00196422">
            <w:r>
              <w:rPr>
                <w:rFonts w:ascii="Arial" w:hAnsi="Arial" w:cs="Arial"/>
                <w:color w:val="000000"/>
                <w:position w:val="-2"/>
                <w:sz w:val="18"/>
                <w:szCs w:val="18"/>
              </w:rPr>
              <w:t>Naziv:</w:t>
            </w:r>
          </w:p>
        </w:tc>
      </w:tr>
      <w:tr w:rsidR="00A739BA" w14:paraId="6B63062F" w14:textId="77777777" w:rsidTr="00196422">
        <w:tc>
          <w:tcPr>
            <w:tcW w:w="2500" w:type="pct"/>
            <w:tcMar>
              <w:top w:w="75" w:type="dxa"/>
              <w:bottom w:w="75" w:type="dxa"/>
            </w:tcMar>
            <w:vAlign w:val="center"/>
          </w:tcPr>
          <w:p w14:paraId="70FD2346" w14:textId="77777777" w:rsidR="00A739BA" w:rsidRDefault="00A739BA" w:rsidP="00196422"/>
        </w:tc>
        <w:tc>
          <w:tcPr>
            <w:tcW w:w="0" w:type="auto"/>
            <w:tcMar>
              <w:top w:w="75" w:type="dxa"/>
              <w:bottom w:w="75" w:type="dxa"/>
            </w:tcMar>
            <w:vAlign w:val="center"/>
          </w:tcPr>
          <w:p w14:paraId="3A3F2C3E" w14:textId="77777777" w:rsidR="00A739BA" w:rsidRDefault="00A739BA" w:rsidP="00196422"/>
          <w:p w14:paraId="24910B16" w14:textId="77777777" w:rsidR="00A739BA" w:rsidRDefault="00A739BA" w:rsidP="00196422">
            <w:pPr>
              <w:jc w:val="center"/>
            </w:pPr>
            <w:r>
              <w:rPr>
                <w:rFonts w:ascii="Arial" w:hAnsi="Arial" w:cs="Arial"/>
                <w:color w:val="A9A9A9"/>
                <w:position w:val="-2"/>
                <w:sz w:val="18"/>
                <w:szCs w:val="18"/>
              </w:rPr>
              <w:t>(žig in podpis)</w:t>
            </w:r>
          </w:p>
        </w:tc>
      </w:tr>
    </w:tbl>
    <w:p w14:paraId="50F125F2" w14:textId="698F0D4C" w:rsidR="00FA3067" w:rsidRDefault="00FA3067" w:rsidP="00A739BA"/>
    <w:p w14:paraId="0FE7E885" w14:textId="77777777" w:rsidR="00C00854" w:rsidRDefault="00C00854">
      <w:pPr>
        <w:sectPr w:rsidR="00C00854" w:rsidSect="00C00854">
          <w:footerReference w:type="default" r:id="rId28"/>
          <w:pgSz w:w="11906" w:h="16838"/>
          <w:pgMar w:top="1418" w:right="1418" w:bottom="1418" w:left="1418" w:header="567" w:footer="596" w:gutter="0"/>
          <w:cols w:space="708"/>
          <w:docGrid w:linePitch="360"/>
        </w:sectPr>
      </w:pPr>
    </w:p>
    <w:p w14:paraId="4E498BE8" w14:textId="12C7EAB3" w:rsidR="00A739BA" w:rsidRPr="00590863" w:rsidRDefault="00A739BA" w:rsidP="00A739BA">
      <w:pPr>
        <w:spacing w:after="0"/>
        <w:jc w:val="right"/>
        <w:rPr>
          <w:rFonts w:ascii="Arial" w:hAnsi="Arial" w:cs="Arial"/>
          <w:sz w:val="18"/>
          <w:szCs w:val="18"/>
        </w:rPr>
      </w:pPr>
      <w:r>
        <w:rPr>
          <w:rFonts w:ascii="Arial" w:hAnsi="Arial" w:cs="Arial"/>
          <w:sz w:val="18"/>
          <w:szCs w:val="18"/>
        </w:rPr>
        <w:lastRenderedPageBreak/>
        <w:t xml:space="preserve">Obrazec št: </w:t>
      </w:r>
      <w:r w:rsidR="008C188A">
        <w:rPr>
          <w:rFonts w:ascii="Arial" w:hAnsi="Arial" w:cs="Arial"/>
          <w:sz w:val="18"/>
          <w:szCs w:val="18"/>
        </w:rPr>
        <w:t>8</w:t>
      </w:r>
    </w:p>
    <w:p w14:paraId="768918B2" w14:textId="77777777" w:rsidR="00A739BA" w:rsidRPr="00252358" w:rsidRDefault="00A739BA" w:rsidP="00A739BA"/>
    <w:p w14:paraId="04856791" w14:textId="4F69335A" w:rsidR="00A739BA" w:rsidRDefault="00A739BA" w:rsidP="00A739B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Referenčna lista </w:t>
      </w:r>
      <w:r w:rsidR="00C00854">
        <w:rPr>
          <w:rFonts w:ascii="Arial" w:hAnsi="Arial" w:cs="Arial"/>
        </w:rPr>
        <w:t>kadrov</w:t>
      </w:r>
    </w:p>
    <w:p w14:paraId="0CE2E5BE" w14:textId="77777777" w:rsidR="00A739BA" w:rsidRDefault="00A739BA" w:rsidP="00A739BA">
      <w:pPr>
        <w:spacing w:after="120"/>
        <w:rPr>
          <w:rFonts w:ascii="Arial" w:hAnsi="Arial" w:cs="Arial"/>
        </w:rPr>
      </w:pP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420"/>
        <w:gridCol w:w="1231"/>
        <w:gridCol w:w="4874"/>
        <w:gridCol w:w="1939"/>
        <w:gridCol w:w="2795"/>
        <w:gridCol w:w="1959"/>
      </w:tblGrid>
      <w:tr w:rsidR="000322B6" w14:paraId="6CDA4EF7" w14:textId="77777777" w:rsidTr="000322B6">
        <w:tc>
          <w:tcPr>
            <w:tcW w:w="499"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vAlign w:val="center"/>
          </w:tcPr>
          <w:p w14:paraId="74C4E2FB" w14:textId="269B43F4" w:rsidR="000322B6" w:rsidRDefault="000322B6" w:rsidP="00C00854">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Funkcija (v vlogi) in ime kadra</w:t>
            </w:r>
          </w:p>
        </w:tc>
        <w:tc>
          <w:tcPr>
            <w:tcW w:w="433"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14:paraId="13915521" w14:textId="7DDF2615" w:rsidR="000322B6" w:rsidRDefault="000322B6" w:rsidP="00196422">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171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054F7CD" w14:textId="77777777" w:rsidR="000322B6" w:rsidRDefault="000322B6" w:rsidP="00C00854">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Vrsta dela kadra pri referenčnem delu </w:t>
            </w:r>
          </w:p>
          <w:p w14:paraId="497B9380" w14:textId="64EEE6C9" w:rsidR="000322B6" w:rsidRDefault="000322B6" w:rsidP="0064334E">
            <w:pPr>
              <w:jc w:val="center"/>
            </w:pPr>
            <w:r>
              <w:rPr>
                <w:rFonts w:ascii="Arial" w:hAnsi="Arial" w:cs="Arial"/>
                <w:b/>
                <w:bCs/>
                <w:color w:val="000000"/>
                <w:position w:val="-2"/>
                <w:sz w:val="18"/>
                <w:szCs w:val="18"/>
                <w:shd w:val="clear" w:color="auto" w:fill="CCCCCC"/>
              </w:rPr>
              <w:t xml:space="preserve">(funkcija kadra; </w:t>
            </w:r>
            <w:r w:rsidR="0064334E">
              <w:rPr>
                <w:rFonts w:ascii="Arial" w:hAnsi="Arial" w:cs="Arial"/>
                <w:b/>
                <w:bCs/>
                <w:color w:val="000000"/>
                <w:position w:val="-2"/>
                <w:sz w:val="18"/>
                <w:szCs w:val="18"/>
                <w:shd w:val="clear" w:color="auto" w:fill="CCCCCC"/>
              </w:rPr>
              <w:t>vrsta referenčnega objekta (število oddelkov v modularnem vrtcu</w:t>
            </w:r>
            <w:r>
              <w:rPr>
                <w:rFonts w:ascii="Arial" w:hAnsi="Arial" w:cs="Arial"/>
                <w:b/>
                <w:bCs/>
                <w:color w:val="000000"/>
                <w:position w:val="-2"/>
                <w:sz w:val="18"/>
                <w:szCs w:val="18"/>
                <w:shd w:val="clear" w:color="auto" w:fill="CCCCCC"/>
              </w:rPr>
              <w:t>)</w:t>
            </w:r>
            <w:r w:rsidR="0064334E">
              <w:rPr>
                <w:rFonts w:ascii="Arial" w:hAnsi="Arial" w:cs="Arial"/>
                <w:b/>
                <w:bCs/>
                <w:color w:val="000000"/>
                <w:position w:val="-2"/>
                <w:sz w:val="18"/>
                <w:szCs w:val="18"/>
                <w:shd w:val="clear" w:color="auto" w:fill="CCCCCC"/>
              </w:rPr>
              <w:t xml:space="preserve"> na katerem je kader opravljal referenčno funkcijo</w:t>
            </w:r>
          </w:p>
        </w:tc>
        <w:tc>
          <w:tcPr>
            <w:tcW w:w="68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4D67E67" w14:textId="77777777" w:rsidR="000322B6" w:rsidRDefault="000322B6" w:rsidP="00196422">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mesec_leto do mesec_leto)</w:t>
            </w:r>
          </w:p>
        </w:tc>
        <w:tc>
          <w:tcPr>
            <w:tcW w:w="98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3BBF448" w14:textId="564E306C" w:rsidR="000322B6" w:rsidRDefault="000322B6" w:rsidP="00C00854">
            <w:pPr>
              <w:jc w:val="center"/>
            </w:pPr>
            <w:r>
              <w:rPr>
                <w:rFonts w:ascii="Arial" w:hAnsi="Arial" w:cs="Arial"/>
                <w:b/>
                <w:bCs/>
                <w:color w:val="000000"/>
                <w:position w:val="-2"/>
                <w:sz w:val="18"/>
                <w:szCs w:val="18"/>
                <w:shd w:val="clear" w:color="auto" w:fill="CCCCCC"/>
              </w:rPr>
              <w:t>Investicijska vrednost referenčnega objekta v EUR z DDV</w:t>
            </w:r>
          </w:p>
        </w:tc>
        <w:tc>
          <w:tcPr>
            <w:tcW w:w="68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4F9590F" w14:textId="77777777" w:rsidR="000322B6" w:rsidRDefault="000322B6" w:rsidP="00196422">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0322B6" w14:paraId="36835979" w14:textId="77777777" w:rsidTr="000322B6">
        <w:tc>
          <w:tcPr>
            <w:tcW w:w="499" w:type="pct"/>
            <w:tcBorders>
              <w:top w:val="inset" w:sz="7" w:space="0" w:color="000000"/>
              <w:left w:val="inset" w:sz="7" w:space="0" w:color="000000"/>
              <w:bottom w:val="inset" w:sz="7" w:space="0" w:color="000000"/>
              <w:right w:val="inset" w:sz="7" w:space="0" w:color="000000"/>
            </w:tcBorders>
            <w:shd w:val="clear" w:color="auto" w:fill="auto"/>
          </w:tcPr>
          <w:p w14:paraId="234E0FFA" w14:textId="77777777" w:rsidR="000322B6" w:rsidRDefault="000322B6" w:rsidP="00196422">
            <w:pPr>
              <w:rPr>
                <w:rFonts w:ascii="Arial" w:hAnsi="Arial" w:cs="Arial"/>
                <w:color w:val="000000"/>
                <w:position w:val="-2"/>
                <w:sz w:val="18"/>
                <w:szCs w:val="18"/>
              </w:rPr>
            </w:pPr>
          </w:p>
        </w:tc>
        <w:tc>
          <w:tcPr>
            <w:tcW w:w="4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FEE0AE" w14:textId="40449D29" w:rsidR="000322B6" w:rsidRDefault="000322B6" w:rsidP="00196422">
            <w:r>
              <w:rPr>
                <w:rFonts w:ascii="Arial" w:hAnsi="Arial" w:cs="Arial"/>
                <w:color w:val="000000"/>
                <w:position w:val="-2"/>
                <w:sz w:val="18"/>
                <w:szCs w:val="18"/>
              </w:rPr>
              <w:t> </w:t>
            </w:r>
          </w:p>
        </w:tc>
        <w:tc>
          <w:tcPr>
            <w:tcW w:w="17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E3E4B" w14:textId="77777777" w:rsidR="000322B6" w:rsidRDefault="000322B6" w:rsidP="00196422">
            <w:r>
              <w:rPr>
                <w:rFonts w:ascii="Arial" w:hAnsi="Arial" w:cs="Arial"/>
                <w:color w:val="000000"/>
                <w:position w:val="-2"/>
                <w:sz w:val="18"/>
                <w:szCs w:val="18"/>
              </w:rPr>
              <w:t> </w:t>
            </w:r>
          </w:p>
        </w:tc>
        <w:tc>
          <w:tcPr>
            <w:tcW w:w="6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A876DF" w14:textId="77777777" w:rsidR="000322B6" w:rsidRDefault="000322B6" w:rsidP="00196422">
            <w:r>
              <w:rPr>
                <w:rFonts w:ascii="Arial" w:hAnsi="Arial" w:cs="Arial"/>
                <w:color w:val="000000"/>
                <w:position w:val="-2"/>
                <w:sz w:val="18"/>
                <w:szCs w:val="18"/>
              </w:rPr>
              <w:t> </w:t>
            </w:r>
          </w:p>
        </w:tc>
        <w:tc>
          <w:tcPr>
            <w:tcW w:w="9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E528A0" w14:textId="77777777" w:rsidR="000322B6" w:rsidRDefault="000322B6" w:rsidP="00196422">
            <w:r>
              <w:rPr>
                <w:rFonts w:ascii="Arial" w:hAnsi="Arial" w:cs="Arial"/>
                <w:color w:val="000000"/>
                <w:position w:val="-2"/>
                <w:sz w:val="18"/>
                <w:szCs w:val="18"/>
              </w:rPr>
              <w:t> </w:t>
            </w:r>
          </w:p>
        </w:tc>
        <w:tc>
          <w:tcPr>
            <w:tcW w:w="6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4BB59F" w14:textId="77777777" w:rsidR="000322B6" w:rsidRDefault="000322B6" w:rsidP="00196422">
            <w:r>
              <w:rPr>
                <w:rFonts w:ascii="Arial" w:hAnsi="Arial" w:cs="Arial"/>
                <w:color w:val="000000"/>
                <w:position w:val="-2"/>
                <w:sz w:val="18"/>
                <w:szCs w:val="18"/>
              </w:rPr>
              <w:t> </w:t>
            </w:r>
          </w:p>
        </w:tc>
      </w:tr>
      <w:tr w:rsidR="000322B6" w14:paraId="5F3A2049" w14:textId="77777777" w:rsidTr="000322B6">
        <w:tc>
          <w:tcPr>
            <w:tcW w:w="499" w:type="pct"/>
            <w:tcBorders>
              <w:top w:val="inset" w:sz="7" w:space="0" w:color="000000"/>
              <w:left w:val="inset" w:sz="7" w:space="0" w:color="000000"/>
              <w:bottom w:val="inset" w:sz="7" w:space="0" w:color="000000"/>
              <w:right w:val="inset" w:sz="7" w:space="0" w:color="000000"/>
            </w:tcBorders>
            <w:shd w:val="clear" w:color="auto" w:fill="auto"/>
          </w:tcPr>
          <w:p w14:paraId="7D53EB74" w14:textId="77777777" w:rsidR="000322B6" w:rsidRDefault="000322B6" w:rsidP="00196422">
            <w:pPr>
              <w:rPr>
                <w:rFonts w:ascii="Arial" w:hAnsi="Arial" w:cs="Arial"/>
                <w:color w:val="000000"/>
                <w:position w:val="-2"/>
                <w:sz w:val="18"/>
                <w:szCs w:val="18"/>
              </w:rPr>
            </w:pPr>
          </w:p>
        </w:tc>
        <w:tc>
          <w:tcPr>
            <w:tcW w:w="4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3709F" w14:textId="04C7BABF" w:rsidR="000322B6" w:rsidRDefault="000322B6" w:rsidP="00196422">
            <w:r>
              <w:rPr>
                <w:rFonts w:ascii="Arial" w:hAnsi="Arial" w:cs="Arial"/>
                <w:color w:val="000000"/>
                <w:position w:val="-2"/>
                <w:sz w:val="18"/>
                <w:szCs w:val="18"/>
              </w:rPr>
              <w:t> </w:t>
            </w:r>
          </w:p>
        </w:tc>
        <w:tc>
          <w:tcPr>
            <w:tcW w:w="17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045B6D" w14:textId="77777777" w:rsidR="000322B6" w:rsidRDefault="000322B6" w:rsidP="00196422">
            <w:r>
              <w:rPr>
                <w:rFonts w:ascii="Arial" w:hAnsi="Arial" w:cs="Arial"/>
                <w:color w:val="000000"/>
                <w:position w:val="-2"/>
                <w:sz w:val="18"/>
                <w:szCs w:val="18"/>
              </w:rPr>
              <w:t> </w:t>
            </w:r>
          </w:p>
        </w:tc>
        <w:tc>
          <w:tcPr>
            <w:tcW w:w="6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34525E" w14:textId="77777777" w:rsidR="000322B6" w:rsidRDefault="000322B6" w:rsidP="00196422">
            <w:r>
              <w:rPr>
                <w:rFonts w:ascii="Arial" w:hAnsi="Arial" w:cs="Arial"/>
                <w:color w:val="000000"/>
                <w:position w:val="-2"/>
                <w:sz w:val="18"/>
                <w:szCs w:val="18"/>
              </w:rPr>
              <w:t> </w:t>
            </w:r>
          </w:p>
        </w:tc>
        <w:tc>
          <w:tcPr>
            <w:tcW w:w="9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48BDF5" w14:textId="77777777" w:rsidR="000322B6" w:rsidRDefault="000322B6" w:rsidP="00196422">
            <w:r>
              <w:rPr>
                <w:rFonts w:ascii="Arial" w:hAnsi="Arial" w:cs="Arial"/>
                <w:color w:val="000000"/>
                <w:position w:val="-2"/>
                <w:sz w:val="18"/>
                <w:szCs w:val="18"/>
              </w:rPr>
              <w:t> </w:t>
            </w:r>
          </w:p>
        </w:tc>
        <w:tc>
          <w:tcPr>
            <w:tcW w:w="6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9549BA" w14:textId="77777777" w:rsidR="000322B6" w:rsidRDefault="000322B6" w:rsidP="00196422">
            <w:r>
              <w:rPr>
                <w:rFonts w:ascii="Arial" w:hAnsi="Arial" w:cs="Arial"/>
                <w:color w:val="000000"/>
                <w:position w:val="-2"/>
                <w:sz w:val="18"/>
                <w:szCs w:val="18"/>
              </w:rPr>
              <w:t> </w:t>
            </w:r>
          </w:p>
        </w:tc>
      </w:tr>
      <w:tr w:rsidR="000322B6" w14:paraId="1DF4C1BC" w14:textId="77777777" w:rsidTr="000322B6">
        <w:tc>
          <w:tcPr>
            <w:tcW w:w="499" w:type="pct"/>
            <w:tcBorders>
              <w:top w:val="inset" w:sz="7" w:space="0" w:color="000000"/>
              <w:left w:val="inset" w:sz="7" w:space="0" w:color="000000"/>
              <w:bottom w:val="inset" w:sz="7" w:space="0" w:color="000000"/>
              <w:right w:val="inset" w:sz="7" w:space="0" w:color="000000"/>
            </w:tcBorders>
            <w:shd w:val="clear" w:color="auto" w:fill="auto"/>
          </w:tcPr>
          <w:p w14:paraId="26C1CDC6" w14:textId="77777777" w:rsidR="000322B6" w:rsidRDefault="000322B6" w:rsidP="00196422">
            <w:pPr>
              <w:rPr>
                <w:rFonts w:ascii="Arial" w:hAnsi="Arial" w:cs="Arial"/>
                <w:color w:val="000000"/>
                <w:position w:val="-2"/>
                <w:sz w:val="18"/>
                <w:szCs w:val="18"/>
              </w:rPr>
            </w:pPr>
          </w:p>
        </w:tc>
        <w:tc>
          <w:tcPr>
            <w:tcW w:w="4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67CA46" w14:textId="177CB894" w:rsidR="000322B6" w:rsidRDefault="000322B6" w:rsidP="00196422">
            <w:r>
              <w:rPr>
                <w:rFonts w:ascii="Arial" w:hAnsi="Arial" w:cs="Arial"/>
                <w:color w:val="000000"/>
                <w:position w:val="-2"/>
                <w:sz w:val="18"/>
                <w:szCs w:val="18"/>
              </w:rPr>
              <w:t> </w:t>
            </w:r>
          </w:p>
        </w:tc>
        <w:tc>
          <w:tcPr>
            <w:tcW w:w="17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C78A23" w14:textId="77777777" w:rsidR="000322B6" w:rsidRDefault="000322B6" w:rsidP="00196422">
            <w:r>
              <w:rPr>
                <w:rFonts w:ascii="Arial" w:hAnsi="Arial" w:cs="Arial"/>
                <w:color w:val="000000"/>
                <w:position w:val="-2"/>
                <w:sz w:val="18"/>
                <w:szCs w:val="18"/>
              </w:rPr>
              <w:t> </w:t>
            </w:r>
          </w:p>
        </w:tc>
        <w:tc>
          <w:tcPr>
            <w:tcW w:w="6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0B4F16" w14:textId="77777777" w:rsidR="000322B6" w:rsidRDefault="000322B6" w:rsidP="00196422">
            <w:r>
              <w:rPr>
                <w:rFonts w:ascii="Arial" w:hAnsi="Arial" w:cs="Arial"/>
                <w:color w:val="000000"/>
                <w:position w:val="-2"/>
                <w:sz w:val="18"/>
                <w:szCs w:val="18"/>
              </w:rPr>
              <w:t> </w:t>
            </w:r>
          </w:p>
        </w:tc>
        <w:tc>
          <w:tcPr>
            <w:tcW w:w="9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C7D3" w14:textId="77777777" w:rsidR="000322B6" w:rsidRDefault="000322B6" w:rsidP="00196422">
            <w:r>
              <w:rPr>
                <w:rFonts w:ascii="Arial" w:hAnsi="Arial" w:cs="Arial"/>
                <w:color w:val="000000"/>
                <w:position w:val="-2"/>
                <w:sz w:val="18"/>
                <w:szCs w:val="18"/>
              </w:rPr>
              <w:t> </w:t>
            </w:r>
          </w:p>
        </w:tc>
        <w:tc>
          <w:tcPr>
            <w:tcW w:w="6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DC27EE" w14:textId="77777777" w:rsidR="000322B6" w:rsidRDefault="000322B6" w:rsidP="00196422">
            <w:r>
              <w:rPr>
                <w:rFonts w:ascii="Arial" w:hAnsi="Arial" w:cs="Arial"/>
                <w:color w:val="000000"/>
                <w:position w:val="-2"/>
                <w:sz w:val="18"/>
                <w:szCs w:val="18"/>
              </w:rPr>
              <w:t> </w:t>
            </w:r>
          </w:p>
        </w:tc>
      </w:tr>
      <w:tr w:rsidR="000322B6" w14:paraId="66DFCE1D" w14:textId="77777777" w:rsidTr="000322B6">
        <w:tc>
          <w:tcPr>
            <w:tcW w:w="499" w:type="pct"/>
            <w:tcBorders>
              <w:top w:val="inset" w:sz="7" w:space="0" w:color="000000"/>
              <w:left w:val="inset" w:sz="7" w:space="0" w:color="000000"/>
              <w:bottom w:val="inset" w:sz="7" w:space="0" w:color="000000"/>
              <w:right w:val="inset" w:sz="7" w:space="0" w:color="000000"/>
            </w:tcBorders>
            <w:shd w:val="clear" w:color="auto" w:fill="auto"/>
          </w:tcPr>
          <w:p w14:paraId="3C511A99" w14:textId="77777777" w:rsidR="000322B6" w:rsidRDefault="000322B6" w:rsidP="00196422">
            <w:pPr>
              <w:rPr>
                <w:rFonts w:ascii="Arial" w:hAnsi="Arial" w:cs="Arial"/>
                <w:color w:val="000000"/>
                <w:position w:val="-2"/>
                <w:sz w:val="18"/>
                <w:szCs w:val="18"/>
              </w:rPr>
            </w:pPr>
          </w:p>
        </w:tc>
        <w:tc>
          <w:tcPr>
            <w:tcW w:w="4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7ACA6F" w14:textId="73FFEDC2" w:rsidR="000322B6" w:rsidRDefault="000322B6" w:rsidP="00196422">
            <w:r>
              <w:rPr>
                <w:rFonts w:ascii="Arial" w:hAnsi="Arial" w:cs="Arial"/>
                <w:color w:val="000000"/>
                <w:position w:val="-2"/>
                <w:sz w:val="18"/>
                <w:szCs w:val="18"/>
              </w:rPr>
              <w:t> </w:t>
            </w:r>
          </w:p>
        </w:tc>
        <w:tc>
          <w:tcPr>
            <w:tcW w:w="17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B4E1FC" w14:textId="77777777" w:rsidR="000322B6" w:rsidRDefault="000322B6" w:rsidP="00196422">
            <w:r>
              <w:rPr>
                <w:rFonts w:ascii="Arial" w:hAnsi="Arial" w:cs="Arial"/>
                <w:color w:val="000000"/>
                <w:position w:val="-2"/>
                <w:sz w:val="18"/>
                <w:szCs w:val="18"/>
              </w:rPr>
              <w:t> </w:t>
            </w:r>
          </w:p>
        </w:tc>
        <w:tc>
          <w:tcPr>
            <w:tcW w:w="6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4E5C56" w14:textId="77777777" w:rsidR="000322B6" w:rsidRDefault="000322B6" w:rsidP="00196422">
            <w:r>
              <w:rPr>
                <w:rFonts w:ascii="Arial" w:hAnsi="Arial" w:cs="Arial"/>
                <w:color w:val="000000"/>
                <w:position w:val="-2"/>
                <w:sz w:val="18"/>
                <w:szCs w:val="18"/>
              </w:rPr>
              <w:t> </w:t>
            </w:r>
          </w:p>
        </w:tc>
        <w:tc>
          <w:tcPr>
            <w:tcW w:w="9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391647" w14:textId="77777777" w:rsidR="000322B6" w:rsidRDefault="000322B6" w:rsidP="00196422">
            <w:r>
              <w:rPr>
                <w:rFonts w:ascii="Arial" w:hAnsi="Arial" w:cs="Arial"/>
                <w:color w:val="000000"/>
                <w:position w:val="-2"/>
                <w:sz w:val="18"/>
                <w:szCs w:val="18"/>
              </w:rPr>
              <w:t> </w:t>
            </w:r>
          </w:p>
        </w:tc>
        <w:tc>
          <w:tcPr>
            <w:tcW w:w="6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AB7CCE" w14:textId="77777777" w:rsidR="000322B6" w:rsidRDefault="000322B6" w:rsidP="00196422">
            <w:r>
              <w:rPr>
                <w:rFonts w:ascii="Arial" w:hAnsi="Arial" w:cs="Arial"/>
                <w:color w:val="000000"/>
                <w:position w:val="-2"/>
                <w:sz w:val="18"/>
                <w:szCs w:val="18"/>
              </w:rPr>
              <w:t> </w:t>
            </w:r>
          </w:p>
        </w:tc>
      </w:tr>
      <w:tr w:rsidR="000322B6" w14:paraId="0AA534C1" w14:textId="77777777" w:rsidTr="000322B6">
        <w:tc>
          <w:tcPr>
            <w:tcW w:w="499" w:type="pct"/>
            <w:tcBorders>
              <w:top w:val="inset" w:sz="7" w:space="0" w:color="000000"/>
              <w:left w:val="inset" w:sz="7" w:space="0" w:color="000000"/>
              <w:bottom w:val="inset" w:sz="7" w:space="0" w:color="000000"/>
              <w:right w:val="inset" w:sz="7" w:space="0" w:color="000000"/>
            </w:tcBorders>
            <w:shd w:val="clear" w:color="auto" w:fill="auto"/>
          </w:tcPr>
          <w:p w14:paraId="64EDDF4A" w14:textId="77777777" w:rsidR="000322B6" w:rsidRDefault="000322B6" w:rsidP="00196422">
            <w:pPr>
              <w:rPr>
                <w:rFonts w:ascii="Arial" w:hAnsi="Arial" w:cs="Arial"/>
                <w:color w:val="000000"/>
                <w:position w:val="-2"/>
                <w:sz w:val="18"/>
                <w:szCs w:val="18"/>
              </w:rPr>
            </w:pPr>
          </w:p>
        </w:tc>
        <w:tc>
          <w:tcPr>
            <w:tcW w:w="4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7AFCD" w14:textId="0E762173" w:rsidR="000322B6" w:rsidRDefault="000322B6" w:rsidP="00196422">
            <w:r>
              <w:rPr>
                <w:rFonts w:ascii="Arial" w:hAnsi="Arial" w:cs="Arial"/>
                <w:color w:val="000000"/>
                <w:position w:val="-2"/>
                <w:sz w:val="18"/>
                <w:szCs w:val="18"/>
              </w:rPr>
              <w:t> </w:t>
            </w:r>
          </w:p>
        </w:tc>
        <w:tc>
          <w:tcPr>
            <w:tcW w:w="17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A01E6A" w14:textId="77777777" w:rsidR="000322B6" w:rsidRDefault="000322B6" w:rsidP="00196422">
            <w:r>
              <w:rPr>
                <w:rFonts w:ascii="Arial" w:hAnsi="Arial" w:cs="Arial"/>
                <w:color w:val="000000"/>
                <w:position w:val="-2"/>
                <w:sz w:val="18"/>
                <w:szCs w:val="18"/>
              </w:rPr>
              <w:t> </w:t>
            </w:r>
          </w:p>
        </w:tc>
        <w:tc>
          <w:tcPr>
            <w:tcW w:w="6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BCBA3" w14:textId="77777777" w:rsidR="000322B6" w:rsidRDefault="000322B6" w:rsidP="00196422">
            <w:r>
              <w:rPr>
                <w:rFonts w:ascii="Arial" w:hAnsi="Arial" w:cs="Arial"/>
                <w:color w:val="000000"/>
                <w:position w:val="-2"/>
                <w:sz w:val="18"/>
                <w:szCs w:val="18"/>
              </w:rPr>
              <w:t> </w:t>
            </w:r>
          </w:p>
        </w:tc>
        <w:tc>
          <w:tcPr>
            <w:tcW w:w="9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7FDABF" w14:textId="77777777" w:rsidR="000322B6" w:rsidRDefault="000322B6" w:rsidP="00196422">
            <w:r>
              <w:rPr>
                <w:rFonts w:ascii="Arial" w:hAnsi="Arial" w:cs="Arial"/>
                <w:color w:val="000000"/>
                <w:position w:val="-2"/>
                <w:sz w:val="18"/>
                <w:szCs w:val="18"/>
              </w:rPr>
              <w:t> </w:t>
            </w:r>
          </w:p>
        </w:tc>
        <w:tc>
          <w:tcPr>
            <w:tcW w:w="6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488F10" w14:textId="77777777" w:rsidR="000322B6" w:rsidRDefault="000322B6" w:rsidP="00196422">
            <w:r>
              <w:rPr>
                <w:rFonts w:ascii="Arial" w:hAnsi="Arial" w:cs="Arial"/>
                <w:color w:val="000000"/>
                <w:position w:val="-2"/>
                <w:sz w:val="18"/>
                <w:szCs w:val="18"/>
              </w:rPr>
              <w:t> </w:t>
            </w:r>
          </w:p>
        </w:tc>
      </w:tr>
      <w:tr w:rsidR="000322B6" w14:paraId="34F03521" w14:textId="77777777" w:rsidTr="000322B6">
        <w:tc>
          <w:tcPr>
            <w:tcW w:w="499" w:type="pct"/>
            <w:tcBorders>
              <w:top w:val="inset" w:sz="7" w:space="0" w:color="000000"/>
              <w:left w:val="inset" w:sz="7" w:space="0" w:color="000000"/>
              <w:bottom w:val="inset" w:sz="7" w:space="0" w:color="000000"/>
              <w:right w:val="inset" w:sz="7" w:space="0" w:color="000000"/>
            </w:tcBorders>
            <w:shd w:val="clear" w:color="auto" w:fill="auto"/>
          </w:tcPr>
          <w:p w14:paraId="10E88605" w14:textId="77777777" w:rsidR="000322B6" w:rsidRDefault="000322B6" w:rsidP="00196422">
            <w:pPr>
              <w:rPr>
                <w:rFonts w:ascii="Arial" w:hAnsi="Arial" w:cs="Arial"/>
                <w:color w:val="000000"/>
                <w:position w:val="-2"/>
                <w:sz w:val="18"/>
                <w:szCs w:val="18"/>
              </w:rPr>
            </w:pPr>
          </w:p>
        </w:tc>
        <w:tc>
          <w:tcPr>
            <w:tcW w:w="4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6A2F27" w14:textId="77777777" w:rsidR="000322B6" w:rsidRDefault="000322B6" w:rsidP="00196422">
            <w:pPr>
              <w:rPr>
                <w:rFonts w:ascii="Arial" w:hAnsi="Arial" w:cs="Arial"/>
                <w:color w:val="000000"/>
                <w:position w:val="-2"/>
                <w:sz w:val="18"/>
                <w:szCs w:val="18"/>
              </w:rPr>
            </w:pPr>
          </w:p>
        </w:tc>
        <w:tc>
          <w:tcPr>
            <w:tcW w:w="17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9FD3FE" w14:textId="77777777" w:rsidR="000322B6" w:rsidRDefault="000322B6" w:rsidP="00196422">
            <w:pPr>
              <w:rPr>
                <w:rFonts w:ascii="Arial" w:hAnsi="Arial" w:cs="Arial"/>
                <w:color w:val="000000"/>
                <w:position w:val="-2"/>
                <w:sz w:val="18"/>
                <w:szCs w:val="18"/>
              </w:rPr>
            </w:pPr>
          </w:p>
        </w:tc>
        <w:tc>
          <w:tcPr>
            <w:tcW w:w="6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949589" w14:textId="77777777" w:rsidR="000322B6" w:rsidRDefault="000322B6" w:rsidP="00196422">
            <w:pPr>
              <w:rPr>
                <w:rFonts w:ascii="Arial" w:hAnsi="Arial" w:cs="Arial"/>
                <w:color w:val="000000"/>
                <w:position w:val="-2"/>
                <w:sz w:val="18"/>
                <w:szCs w:val="18"/>
              </w:rPr>
            </w:pPr>
          </w:p>
        </w:tc>
        <w:tc>
          <w:tcPr>
            <w:tcW w:w="9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396F93" w14:textId="77777777" w:rsidR="000322B6" w:rsidRDefault="000322B6" w:rsidP="00196422">
            <w:pPr>
              <w:rPr>
                <w:rFonts w:ascii="Arial" w:hAnsi="Arial" w:cs="Arial"/>
                <w:color w:val="000000"/>
                <w:position w:val="-2"/>
                <w:sz w:val="18"/>
                <w:szCs w:val="18"/>
              </w:rPr>
            </w:pPr>
          </w:p>
        </w:tc>
        <w:tc>
          <w:tcPr>
            <w:tcW w:w="6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7A4D30" w14:textId="77777777" w:rsidR="000322B6" w:rsidRDefault="000322B6" w:rsidP="00196422">
            <w:pPr>
              <w:rPr>
                <w:rFonts w:ascii="Arial" w:hAnsi="Arial" w:cs="Arial"/>
                <w:color w:val="000000"/>
                <w:position w:val="-2"/>
                <w:sz w:val="18"/>
                <w:szCs w:val="18"/>
              </w:rPr>
            </w:pPr>
          </w:p>
        </w:tc>
      </w:tr>
    </w:tbl>
    <w:p w14:paraId="7EE57EB7" w14:textId="77777777" w:rsidR="00A739BA" w:rsidRDefault="00A739BA" w:rsidP="00A739BA">
      <w:pPr>
        <w:spacing w:before="225" w:after="225" w:line="240" w:lineRule="auto"/>
        <w:jc w:val="both"/>
      </w:pPr>
      <w:r>
        <w:rPr>
          <w:rFonts w:ascii="Arial" w:hAnsi="Arial" w:cs="Arial"/>
          <w:color w:val="000000"/>
          <w:sz w:val="18"/>
          <w:szCs w:val="18"/>
        </w:rPr>
        <w:t> </w:t>
      </w:r>
    </w:p>
    <w:p w14:paraId="453B31EF" w14:textId="77777777" w:rsidR="00A739BA" w:rsidRDefault="00A739BA" w:rsidP="00A739B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0AF7769E" w14:textId="77777777" w:rsidR="00A739BA" w:rsidRDefault="00A739BA" w:rsidP="00A739B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7109"/>
        <w:gridCol w:w="7109"/>
      </w:tblGrid>
      <w:tr w:rsidR="00A739BA" w14:paraId="4D70FF15" w14:textId="77777777" w:rsidTr="00196422">
        <w:tc>
          <w:tcPr>
            <w:tcW w:w="2500" w:type="pct"/>
            <w:tcMar>
              <w:top w:w="75" w:type="dxa"/>
              <w:bottom w:w="75" w:type="dxa"/>
            </w:tcMar>
            <w:vAlign w:val="center"/>
          </w:tcPr>
          <w:p w14:paraId="528E483D" w14:textId="77777777" w:rsidR="00A739BA" w:rsidRDefault="00A739BA" w:rsidP="00196422">
            <w:r>
              <w:rPr>
                <w:rFonts w:ascii="Arial" w:hAnsi="Arial" w:cs="Arial"/>
                <w:color w:val="000000"/>
                <w:position w:val="-2"/>
                <w:sz w:val="18"/>
                <w:szCs w:val="18"/>
              </w:rPr>
              <w:t>Kraj in datum:</w:t>
            </w:r>
          </w:p>
        </w:tc>
        <w:tc>
          <w:tcPr>
            <w:tcW w:w="0" w:type="auto"/>
            <w:tcMar>
              <w:top w:w="75" w:type="dxa"/>
              <w:bottom w:w="75" w:type="dxa"/>
            </w:tcMar>
            <w:vAlign w:val="center"/>
          </w:tcPr>
          <w:p w14:paraId="377638E2" w14:textId="77777777" w:rsidR="00A739BA" w:rsidRDefault="00A739BA" w:rsidP="00196422">
            <w:r>
              <w:rPr>
                <w:rFonts w:ascii="Arial" w:hAnsi="Arial" w:cs="Arial"/>
                <w:color w:val="000000"/>
                <w:position w:val="-2"/>
                <w:sz w:val="18"/>
                <w:szCs w:val="18"/>
              </w:rPr>
              <w:t>Naziv:</w:t>
            </w:r>
          </w:p>
        </w:tc>
      </w:tr>
      <w:tr w:rsidR="00A739BA" w14:paraId="124F166F" w14:textId="77777777" w:rsidTr="00196422">
        <w:tc>
          <w:tcPr>
            <w:tcW w:w="2500" w:type="pct"/>
            <w:tcMar>
              <w:top w:w="75" w:type="dxa"/>
              <w:bottom w:w="75" w:type="dxa"/>
            </w:tcMar>
            <w:vAlign w:val="center"/>
          </w:tcPr>
          <w:p w14:paraId="02F69F53" w14:textId="77777777" w:rsidR="00A739BA" w:rsidRDefault="00A739BA" w:rsidP="00196422">
            <w:r>
              <w:rPr>
                <w:rFonts w:ascii="Arial" w:hAnsi="Arial" w:cs="Arial"/>
                <w:color w:val="000000"/>
                <w:position w:val="-2"/>
                <w:sz w:val="18"/>
                <w:szCs w:val="18"/>
              </w:rPr>
              <w:t> </w:t>
            </w:r>
          </w:p>
        </w:tc>
        <w:tc>
          <w:tcPr>
            <w:tcW w:w="0" w:type="auto"/>
            <w:tcMar>
              <w:top w:w="75" w:type="dxa"/>
              <w:bottom w:w="75" w:type="dxa"/>
            </w:tcMar>
            <w:vAlign w:val="center"/>
          </w:tcPr>
          <w:p w14:paraId="4A4AECB2" w14:textId="77777777" w:rsidR="00A739BA" w:rsidRDefault="00A739BA" w:rsidP="00196422"/>
          <w:p w14:paraId="376755B0" w14:textId="77777777" w:rsidR="00A739BA" w:rsidRDefault="00A739BA" w:rsidP="00196422">
            <w:pPr>
              <w:jc w:val="center"/>
            </w:pPr>
            <w:r>
              <w:rPr>
                <w:rFonts w:ascii="Arial" w:hAnsi="Arial" w:cs="Arial"/>
                <w:color w:val="A9A9A9"/>
                <w:position w:val="-2"/>
                <w:sz w:val="18"/>
                <w:szCs w:val="18"/>
              </w:rPr>
              <w:t>(žig in podpis)</w:t>
            </w:r>
          </w:p>
        </w:tc>
      </w:tr>
    </w:tbl>
    <w:p w14:paraId="433B91BD" w14:textId="1946028D" w:rsidR="005077E8" w:rsidRDefault="00A739BA" w:rsidP="00C00854">
      <w:pPr>
        <w:spacing w:before="225" w:after="225" w:line="240" w:lineRule="auto"/>
        <w:jc w:val="both"/>
      </w:pPr>
      <w:r>
        <w:rPr>
          <w:rFonts w:ascii="Arial" w:hAnsi="Arial" w:cs="Arial"/>
          <w:color w:val="000000"/>
          <w:sz w:val="18"/>
          <w:szCs w:val="18"/>
        </w:rPr>
        <w:t> </w:t>
      </w:r>
      <w:r w:rsidR="005077E8">
        <w:br w:type="page"/>
      </w:r>
    </w:p>
    <w:p w14:paraId="0A12824B" w14:textId="77777777" w:rsidR="00A739BA" w:rsidRDefault="00A739BA" w:rsidP="00A739BA">
      <w:pPr>
        <w:sectPr w:rsidR="00A739BA" w:rsidSect="00C00854">
          <w:pgSz w:w="16838" w:h="11906" w:orient="landscape"/>
          <w:pgMar w:top="1418" w:right="1418" w:bottom="1418" w:left="1418" w:header="567" w:footer="596" w:gutter="0"/>
          <w:cols w:space="708"/>
          <w:docGrid w:linePitch="360"/>
        </w:sectPr>
      </w:pPr>
    </w:p>
    <w:p w14:paraId="255F0DCE" w14:textId="2072B2FC" w:rsidR="00A739BA" w:rsidRPr="00590863" w:rsidRDefault="008C188A" w:rsidP="00A739BA">
      <w:pPr>
        <w:spacing w:after="0"/>
        <w:jc w:val="right"/>
        <w:rPr>
          <w:rFonts w:ascii="Arial" w:hAnsi="Arial" w:cs="Arial"/>
          <w:sz w:val="18"/>
          <w:szCs w:val="18"/>
        </w:rPr>
      </w:pPr>
      <w:r>
        <w:rPr>
          <w:rFonts w:ascii="Arial" w:hAnsi="Arial" w:cs="Arial"/>
          <w:sz w:val="18"/>
          <w:szCs w:val="18"/>
        </w:rPr>
        <w:lastRenderedPageBreak/>
        <w:t>Obrazec št: 9</w:t>
      </w:r>
    </w:p>
    <w:p w14:paraId="4AA150B5" w14:textId="77777777" w:rsidR="00A739BA" w:rsidRPr="00252358" w:rsidRDefault="00A739BA" w:rsidP="00A739BA"/>
    <w:p w14:paraId="29A2046D" w14:textId="3F62030F" w:rsidR="00A739BA" w:rsidRDefault="00A739BA" w:rsidP="00C00854">
      <w:pPr>
        <w:pStyle w:val="Heading1"/>
        <w:pBdr>
          <w:top w:val="single" w:sz="36" w:space="1" w:color="7EFF09"/>
          <w:left w:val="single" w:sz="36" w:space="5" w:color="7EFF09"/>
          <w:bottom w:val="single" w:sz="36" w:space="1" w:color="7EFF09"/>
          <w:right w:val="single" w:sz="36" w:space="0" w:color="7EFF09"/>
        </w:pBdr>
        <w:shd w:val="clear" w:color="auto" w:fill="7BF949"/>
        <w:spacing w:before="0" w:after="120"/>
        <w:ind w:left="1985"/>
        <w:rPr>
          <w:rFonts w:ascii="Arial" w:hAnsi="Arial" w:cs="Arial"/>
        </w:rPr>
      </w:pPr>
      <w:r>
        <w:rPr>
          <w:rFonts w:ascii="Arial" w:hAnsi="Arial" w:cs="Arial"/>
        </w:rPr>
        <w:t>Po</w:t>
      </w:r>
      <w:r w:rsidR="00C00854">
        <w:rPr>
          <w:rFonts w:ascii="Arial" w:hAnsi="Arial" w:cs="Arial"/>
        </w:rPr>
        <w:t>trdilo o dobro opravljenem delu kadra</w:t>
      </w:r>
    </w:p>
    <w:p w14:paraId="479086D0" w14:textId="77777777" w:rsidR="00A739BA" w:rsidRDefault="00A739BA" w:rsidP="00A739BA">
      <w:pPr>
        <w:spacing w:after="120"/>
        <w:rPr>
          <w:rFonts w:ascii="Arial" w:hAnsi="Arial" w:cs="Arial"/>
        </w:rPr>
      </w:pPr>
    </w:p>
    <w:p w14:paraId="0E90C2C4" w14:textId="77777777" w:rsidR="00A739BA" w:rsidRDefault="00A739BA" w:rsidP="00A739BA">
      <w:pPr>
        <w:spacing w:before="225" w:after="225" w:line="240" w:lineRule="auto"/>
        <w:jc w:val="both"/>
      </w:pPr>
      <w:r>
        <w:rPr>
          <w:rFonts w:ascii="Arial" w:hAnsi="Arial" w:cs="Arial"/>
          <w:b/>
          <w:bCs/>
          <w:color w:val="000000"/>
          <w:sz w:val="18"/>
          <w:szCs w:val="18"/>
        </w:rPr>
        <w:t>Naziv in naslov potrjevalca reference:</w:t>
      </w:r>
      <w:r>
        <w:rPr>
          <w:rFonts w:ascii="Arial" w:hAnsi="Arial" w:cs="Arial"/>
          <w:color w:val="000000"/>
          <w:sz w:val="18"/>
          <w:szCs w:val="18"/>
        </w:rPr>
        <w:t xml:space="preserve"> </w:t>
      </w:r>
      <w:r>
        <w:rPr>
          <w:rFonts w:ascii="Arial" w:hAnsi="Arial" w:cs="Arial"/>
          <w:color w:val="000000"/>
          <w:sz w:val="18"/>
          <w:szCs w:val="18"/>
          <w:u w:val="single"/>
        </w:rPr>
        <w:t>____________________________</w:t>
      </w:r>
    </w:p>
    <w:p w14:paraId="628C8D94" w14:textId="77777777" w:rsidR="00A739BA" w:rsidRDefault="00A739BA" w:rsidP="00A739BA">
      <w:pPr>
        <w:spacing w:before="225" w:after="225" w:line="240" w:lineRule="auto"/>
        <w:jc w:val="both"/>
      </w:pPr>
      <w:r>
        <w:rPr>
          <w:rFonts w:ascii="Arial" w:hAnsi="Arial" w:cs="Arial"/>
          <w:color w:val="000000"/>
          <w:sz w:val="18"/>
          <w:szCs w:val="18"/>
        </w:rPr>
        <w:t> </w:t>
      </w:r>
    </w:p>
    <w:p w14:paraId="76ED936F" w14:textId="77777777" w:rsidR="00892720" w:rsidRDefault="00892720" w:rsidP="00892720">
      <w:pPr>
        <w:spacing w:before="225" w:after="0" w:line="240" w:lineRule="auto"/>
        <w:jc w:val="center"/>
        <w:rPr>
          <w:rFonts w:ascii="Arial" w:hAnsi="Arial" w:cs="Arial"/>
          <w:b/>
          <w:bCs/>
          <w:color w:val="000000"/>
          <w:sz w:val="21"/>
          <w:szCs w:val="21"/>
        </w:rPr>
      </w:pPr>
      <w:r>
        <w:rPr>
          <w:rFonts w:ascii="Arial" w:hAnsi="Arial" w:cs="Arial"/>
          <w:b/>
          <w:bCs/>
          <w:color w:val="000000"/>
          <w:sz w:val="21"/>
          <w:szCs w:val="21"/>
        </w:rPr>
        <w:t xml:space="preserve">IZJAVA - POTRDILO REFERENCE za kader: ______________________________ </w:t>
      </w:r>
    </w:p>
    <w:p w14:paraId="012A6E2F" w14:textId="09662631" w:rsidR="00A739BA" w:rsidRPr="00892720" w:rsidRDefault="00892720" w:rsidP="00892720">
      <w:pPr>
        <w:spacing w:after="225" w:line="240" w:lineRule="auto"/>
        <w:jc w:val="center"/>
        <w:rPr>
          <w:sz w:val="18"/>
        </w:rPr>
      </w:pPr>
      <w:r>
        <w:rPr>
          <w:rFonts w:ascii="Arial" w:hAnsi="Arial" w:cs="Arial"/>
          <w:b/>
          <w:bCs/>
          <w:color w:val="000000"/>
          <w:sz w:val="21"/>
          <w:szCs w:val="21"/>
        </w:rPr>
        <w:t xml:space="preserve">                                                                    </w:t>
      </w:r>
      <w:r w:rsidRPr="00892720">
        <w:rPr>
          <w:rFonts w:ascii="Arial" w:hAnsi="Arial" w:cs="Arial"/>
          <w:bCs/>
          <w:color w:val="000000"/>
          <w:sz w:val="18"/>
          <w:szCs w:val="21"/>
        </w:rPr>
        <w:t>(vpisati funkcijo, nak katero se kader imenuje)</w:t>
      </w:r>
    </w:p>
    <w:p w14:paraId="2DF7432F" w14:textId="5DC490E8" w:rsidR="00A739BA" w:rsidRDefault="00892720" w:rsidP="00A739BA">
      <w:pPr>
        <w:spacing w:before="225" w:after="225" w:line="240" w:lineRule="auto"/>
        <w:jc w:val="both"/>
      </w:pPr>
      <w:r>
        <w:rPr>
          <w:rFonts w:ascii="Arial" w:hAnsi="Arial" w:cs="Arial"/>
          <w:color w:val="000000"/>
          <w:sz w:val="18"/>
          <w:szCs w:val="18"/>
        </w:rPr>
        <w:t>I</w:t>
      </w:r>
      <w:r w:rsidR="00A739BA">
        <w:rPr>
          <w:rFonts w:ascii="Arial" w:hAnsi="Arial" w:cs="Arial"/>
          <w:color w:val="000000"/>
          <w:sz w:val="18"/>
          <w:szCs w:val="18"/>
        </w:rPr>
        <w:t>zjavljamo, da je</w:t>
      </w:r>
      <w:r>
        <w:rPr>
          <w:rFonts w:ascii="Arial" w:hAnsi="Arial" w:cs="Arial"/>
          <w:color w:val="000000"/>
          <w:sz w:val="18"/>
          <w:szCs w:val="18"/>
        </w:rPr>
        <w:t xml:space="preserve"> (ime in priimek):</w:t>
      </w:r>
      <w:r w:rsidR="00A739BA">
        <w:rPr>
          <w:rFonts w:ascii="Arial" w:hAnsi="Arial" w:cs="Arial"/>
          <w:color w:val="000000"/>
          <w:sz w:val="18"/>
          <w:szCs w:val="18"/>
        </w:rPr>
        <w:t xml:space="preserve"> _ _ _ _ _ _ _ _ _ _ _ _ _ _ _ _ _ _ </w:t>
      </w:r>
      <w:r>
        <w:rPr>
          <w:rFonts w:ascii="Arial" w:hAnsi="Arial" w:cs="Arial"/>
          <w:color w:val="000000"/>
          <w:sz w:val="18"/>
          <w:szCs w:val="18"/>
        </w:rPr>
        <w:t>sodeloval pri spodaj navedenem referenčnem projektu oziroma poslu v spodaj navedeni funkciji.</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5536"/>
      </w:tblGrid>
      <w:tr w:rsidR="00A739BA" w14:paraId="70B2CE07" w14:textId="77777777" w:rsidTr="00196422">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01D92870" w14:textId="77777777" w:rsidR="00A739BA" w:rsidRDefault="00A739BA" w:rsidP="00196422">
            <w:pPr>
              <w:jc w:val="right"/>
            </w:pPr>
            <w:r>
              <w:rPr>
                <w:rFonts w:ascii="Arial" w:hAnsi="Arial" w:cs="Arial"/>
                <w:color w:val="000000"/>
                <w:position w:val="-2"/>
                <w:sz w:val="18"/>
                <w:szCs w:val="18"/>
              </w:rPr>
              <w:t>Ime posla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F0F34F" w14:textId="77777777" w:rsidR="00A739BA" w:rsidRDefault="00A739BA" w:rsidP="00196422">
            <w:r>
              <w:rPr>
                <w:rFonts w:ascii="Arial" w:hAnsi="Arial" w:cs="Arial"/>
                <w:color w:val="000000"/>
                <w:position w:val="-2"/>
                <w:sz w:val="18"/>
                <w:szCs w:val="18"/>
              </w:rPr>
              <w:t> </w:t>
            </w:r>
          </w:p>
        </w:tc>
      </w:tr>
      <w:tr w:rsidR="00892720" w14:paraId="4C7EBCFE" w14:textId="77777777" w:rsidTr="00196422">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4B3AD439" w14:textId="4ADB1FA9" w:rsidR="00892720" w:rsidRDefault="00892720" w:rsidP="00196422">
            <w:pPr>
              <w:jc w:val="right"/>
              <w:rPr>
                <w:rFonts w:ascii="Arial" w:hAnsi="Arial" w:cs="Arial"/>
                <w:color w:val="000000"/>
                <w:position w:val="-2"/>
                <w:sz w:val="18"/>
                <w:szCs w:val="18"/>
              </w:rPr>
            </w:pPr>
            <w:r>
              <w:rPr>
                <w:rFonts w:ascii="Arial" w:hAnsi="Arial" w:cs="Arial"/>
                <w:color w:val="000000"/>
                <w:position w:val="-2"/>
                <w:sz w:val="18"/>
                <w:szCs w:val="18"/>
              </w:rPr>
              <w:t>funkcija kadra pri referenčnem poslu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EC762F" w14:textId="77777777" w:rsidR="00892720" w:rsidRDefault="00892720" w:rsidP="00196422">
            <w:pPr>
              <w:rPr>
                <w:rFonts w:ascii="Arial" w:hAnsi="Arial" w:cs="Arial"/>
                <w:color w:val="000000"/>
                <w:position w:val="-2"/>
                <w:sz w:val="18"/>
                <w:szCs w:val="18"/>
              </w:rPr>
            </w:pPr>
          </w:p>
        </w:tc>
      </w:tr>
      <w:tr w:rsidR="00A739BA" w14:paraId="6E373CAC" w14:textId="77777777" w:rsidTr="00196422">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44EF4E6D" w14:textId="7D49ACF3" w:rsidR="00892720" w:rsidRDefault="0064334E" w:rsidP="00892720">
            <w:pPr>
              <w:jc w:val="right"/>
              <w:rPr>
                <w:rFonts w:ascii="Arial" w:hAnsi="Arial" w:cs="Arial"/>
                <w:color w:val="000000"/>
                <w:position w:val="-2"/>
                <w:sz w:val="18"/>
                <w:szCs w:val="18"/>
              </w:rPr>
            </w:pPr>
            <w:r>
              <w:rPr>
                <w:rFonts w:ascii="Arial" w:hAnsi="Arial" w:cs="Arial"/>
                <w:color w:val="000000"/>
                <w:position w:val="-2"/>
                <w:sz w:val="18"/>
                <w:szCs w:val="18"/>
              </w:rPr>
              <w:t>gradnja modularnega vrtca z navedbo števila oddelkov, kjer je kader opravljal funkcijo</w:t>
            </w:r>
            <w:r w:rsidR="00892720">
              <w:rPr>
                <w:rFonts w:ascii="Arial" w:hAnsi="Arial" w:cs="Arial"/>
                <w:color w:val="000000"/>
                <w:position w:val="-2"/>
                <w:sz w:val="18"/>
                <w:szCs w:val="18"/>
              </w:rPr>
              <w:t xml:space="preserve"> (pogoj 3) </w:t>
            </w:r>
          </w:p>
          <w:p w14:paraId="1696D974" w14:textId="002CEA6D" w:rsidR="00892720" w:rsidRPr="00892720" w:rsidRDefault="00892720" w:rsidP="00892720">
            <w:pPr>
              <w:jc w:val="right"/>
              <w:rPr>
                <w:rFonts w:ascii="Arial" w:hAnsi="Arial" w:cs="Arial"/>
                <w:color w:val="000000"/>
                <w:position w:val="-2"/>
                <w:sz w:val="18"/>
                <w:szCs w:val="18"/>
              </w:rPr>
            </w:pPr>
            <w:r>
              <w:rPr>
                <w:rFonts w:ascii="Arial" w:hAnsi="Arial" w:cs="Arial"/>
                <w:color w:val="000000"/>
                <w:position w:val="-2"/>
                <w:sz w:val="18"/>
                <w:szCs w:val="18"/>
              </w:rPr>
              <w:t>oziroma izdelava PGD in PZI (pogoj 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20ED2A" w14:textId="77777777" w:rsidR="00A739BA" w:rsidRDefault="00A739BA" w:rsidP="00196422">
            <w:r>
              <w:rPr>
                <w:rFonts w:ascii="Arial" w:hAnsi="Arial" w:cs="Arial"/>
                <w:color w:val="000000"/>
                <w:position w:val="-2"/>
                <w:sz w:val="18"/>
                <w:szCs w:val="18"/>
              </w:rPr>
              <w:t> </w:t>
            </w:r>
          </w:p>
        </w:tc>
      </w:tr>
      <w:tr w:rsidR="00A739BA" w14:paraId="41B8E61B" w14:textId="77777777" w:rsidTr="00196422">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581F7936" w14:textId="77777777" w:rsidR="00A739BA" w:rsidRDefault="00A739BA" w:rsidP="00196422">
            <w:pPr>
              <w:jc w:val="right"/>
            </w:pPr>
            <w:r>
              <w:rPr>
                <w:rFonts w:ascii="Arial" w:hAnsi="Arial" w:cs="Arial"/>
                <w:color w:val="000000"/>
                <w:position w:val="-2"/>
                <w:sz w:val="18"/>
                <w:szCs w:val="18"/>
              </w:rPr>
              <w:t>po pogodbi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79E7A8" w14:textId="77777777" w:rsidR="00A739BA" w:rsidRDefault="00A739BA" w:rsidP="00196422">
            <w:r>
              <w:rPr>
                <w:rFonts w:ascii="Arial" w:hAnsi="Arial" w:cs="Arial"/>
                <w:color w:val="000000"/>
                <w:position w:val="-2"/>
                <w:sz w:val="18"/>
                <w:szCs w:val="18"/>
              </w:rPr>
              <w:t> </w:t>
            </w:r>
          </w:p>
        </w:tc>
      </w:tr>
      <w:tr w:rsidR="00A739BA" w14:paraId="64BFFD1F" w14:textId="77777777" w:rsidTr="00196422">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6D607DFC" w14:textId="77777777" w:rsidR="00A739BA" w:rsidRDefault="00A739BA" w:rsidP="00196422">
            <w:pPr>
              <w:jc w:val="right"/>
            </w:pPr>
            <w:r>
              <w:rPr>
                <w:rFonts w:ascii="Arial" w:hAnsi="Arial" w:cs="Arial"/>
                <w:color w:val="000000"/>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E2722" w14:textId="77777777" w:rsidR="00A739BA" w:rsidRDefault="00A739BA" w:rsidP="00196422">
            <w:r>
              <w:rPr>
                <w:rFonts w:ascii="Arial" w:hAnsi="Arial" w:cs="Arial"/>
                <w:color w:val="000000"/>
                <w:position w:val="-2"/>
                <w:sz w:val="18"/>
                <w:szCs w:val="18"/>
              </w:rPr>
              <w:t> </w:t>
            </w:r>
          </w:p>
        </w:tc>
      </w:tr>
      <w:tr w:rsidR="00A739BA" w14:paraId="3C88FEC6" w14:textId="77777777" w:rsidTr="00196422">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345E69D3" w14:textId="0202CC24" w:rsidR="00A739BA" w:rsidRDefault="00892720" w:rsidP="00A739BA">
            <w:pPr>
              <w:jc w:val="right"/>
            </w:pPr>
            <w:r w:rsidRPr="00892720">
              <w:rPr>
                <w:rFonts w:ascii="Arial" w:hAnsi="Arial" w:cs="Arial"/>
                <w:color w:val="000000"/>
                <w:position w:val="-2"/>
                <w:sz w:val="18"/>
                <w:szCs w:val="18"/>
              </w:rPr>
              <w:t>Investicijska vrednost referen</w:t>
            </w:r>
            <w:r w:rsidRPr="00892720">
              <w:rPr>
                <w:rFonts w:ascii="Arial" w:hAnsi="Arial" w:cs="Arial" w:hint="eastAsia"/>
                <w:color w:val="000000"/>
                <w:position w:val="-2"/>
                <w:sz w:val="18"/>
                <w:szCs w:val="18"/>
              </w:rPr>
              <w:t>č</w:t>
            </w:r>
            <w:r w:rsidRPr="00892720">
              <w:rPr>
                <w:rFonts w:ascii="Arial" w:hAnsi="Arial" w:cs="Arial"/>
                <w:color w:val="000000"/>
                <w:position w:val="-2"/>
                <w:sz w:val="18"/>
                <w:szCs w:val="18"/>
              </w:rPr>
              <w:t>nega objekta v EUR z DDV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0E9C25" w14:textId="77777777" w:rsidR="00A739BA" w:rsidRDefault="00A739BA" w:rsidP="00196422">
            <w:r>
              <w:rPr>
                <w:rFonts w:ascii="Arial" w:hAnsi="Arial" w:cs="Arial"/>
                <w:color w:val="000000"/>
                <w:position w:val="-2"/>
                <w:sz w:val="18"/>
                <w:szCs w:val="18"/>
              </w:rPr>
              <w:t> </w:t>
            </w:r>
          </w:p>
        </w:tc>
      </w:tr>
      <w:tr w:rsidR="00A739BA" w14:paraId="2BF1FE40" w14:textId="77777777" w:rsidTr="00196422">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5C3DDBEE" w14:textId="4AFC47D3" w:rsidR="00A739BA" w:rsidRDefault="00A739BA" w:rsidP="00196422">
            <w:pPr>
              <w:jc w:val="right"/>
              <w:rPr>
                <w:rFonts w:ascii="Arial" w:hAnsi="Arial" w:cs="Arial"/>
                <w:color w:val="000000"/>
                <w:position w:val="-2"/>
                <w:sz w:val="18"/>
                <w:szCs w:val="18"/>
              </w:rPr>
            </w:pPr>
            <w:r>
              <w:rPr>
                <w:rFonts w:ascii="Arial" w:hAnsi="Arial" w:cs="Arial"/>
                <w:color w:val="000000"/>
                <w:position w:val="-2"/>
                <w:sz w:val="18"/>
                <w:szCs w:val="18"/>
              </w:rPr>
              <w:t xml:space="preserve">vrsta objekta po klasifikaciji </w:t>
            </w:r>
            <w:r w:rsidRPr="00A739BA">
              <w:rPr>
                <w:rFonts w:ascii="Arial" w:hAnsi="Arial" w:cs="Arial"/>
                <w:color w:val="000000"/>
                <w:position w:val="-2"/>
                <w:sz w:val="18"/>
                <w:szCs w:val="18"/>
              </w:rPr>
              <w:t>CC-Si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B15D9" w14:textId="77777777" w:rsidR="00A739BA" w:rsidRDefault="00A739BA" w:rsidP="00196422">
            <w:pPr>
              <w:rPr>
                <w:rFonts w:ascii="Arial" w:hAnsi="Arial" w:cs="Arial"/>
                <w:color w:val="000000"/>
                <w:position w:val="-2"/>
                <w:sz w:val="18"/>
                <w:szCs w:val="18"/>
              </w:rPr>
            </w:pPr>
          </w:p>
        </w:tc>
      </w:tr>
      <w:tr w:rsidR="00A739BA" w14:paraId="0A116FED" w14:textId="77777777" w:rsidTr="00196422">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6EA2C8C5" w14:textId="066FCDC5" w:rsidR="00A739BA" w:rsidRDefault="00A739BA" w:rsidP="00196422">
            <w:pPr>
              <w:jc w:val="right"/>
            </w:pPr>
            <w:r>
              <w:rPr>
                <w:rFonts w:ascii="Arial" w:hAnsi="Arial" w:cs="Arial"/>
                <w:color w:val="000000"/>
                <w:position w:val="-2"/>
                <w:sz w:val="18"/>
                <w:szCs w:val="18"/>
              </w:rPr>
              <w:t>v obdobju od</w:t>
            </w:r>
            <w:r w:rsidR="00892720">
              <w:rPr>
                <w:rFonts w:ascii="Arial" w:hAnsi="Arial" w:cs="Arial"/>
                <w:color w:val="000000"/>
                <w:position w:val="-2"/>
                <w:sz w:val="18"/>
                <w:szCs w:val="18"/>
              </w:rPr>
              <w:t xml:space="preserve"> - 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D1B69" w14:textId="77777777" w:rsidR="00A739BA" w:rsidRDefault="00A739BA" w:rsidP="00196422">
            <w:r>
              <w:rPr>
                <w:rFonts w:ascii="Arial" w:hAnsi="Arial" w:cs="Arial"/>
                <w:color w:val="000000"/>
                <w:position w:val="-2"/>
                <w:sz w:val="18"/>
                <w:szCs w:val="18"/>
              </w:rPr>
              <w:t> </w:t>
            </w:r>
          </w:p>
        </w:tc>
      </w:tr>
    </w:tbl>
    <w:p w14:paraId="65DA8202" w14:textId="337F71CD" w:rsidR="00A739BA" w:rsidRDefault="00A739BA" w:rsidP="00A739BA">
      <w:pPr>
        <w:spacing w:before="225" w:after="225" w:line="240" w:lineRule="auto"/>
        <w:jc w:val="both"/>
      </w:pPr>
      <w:r>
        <w:rPr>
          <w:rFonts w:ascii="Arial" w:hAnsi="Arial" w:cs="Arial"/>
          <w:color w:val="000000"/>
          <w:sz w:val="18"/>
          <w:szCs w:val="18"/>
        </w:rPr>
        <w:t> Posel je bil izvedenem pravočasno, strokovno, kvalitetno in v skladu z določili pogodbe.</w:t>
      </w:r>
    </w:p>
    <w:p w14:paraId="0ABA7E51" w14:textId="77777777" w:rsidR="00A739BA" w:rsidRDefault="00A739BA" w:rsidP="00A739B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2786"/>
        <w:gridCol w:w="4643"/>
        <w:gridCol w:w="1857"/>
      </w:tblGrid>
      <w:tr w:rsidR="00A739BA" w14:paraId="19657992" w14:textId="77777777" w:rsidTr="00196422">
        <w:tc>
          <w:tcPr>
            <w:tcW w:w="1500" w:type="pct"/>
            <w:tcMar>
              <w:top w:w="75" w:type="dxa"/>
              <w:bottom w:w="75" w:type="dxa"/>
            </w:tcMar>
            <w:vAlign w:val="center"/>
          </w:tcPr>
          <w:p w14:paraId="2F8C9902" w14:textId="77777777" w:rsidR="00A739BA" w:rsidRDefault="00A739BA" w:rsidP="00196422">
            <w:pPr>
              <w:jc w:val="right"/>
            </w:pPr>
            <w:r>
              <w:rPr>
                <w:rFonts w:ascii="Arial" w:hAnsi="Arial" w:cs="Arial"/>
                <w:color w:val="000000"/>
                <w:position w:val="-2"/>
                <w:sz w:val="18"/>
                <w:szCs w:val="18"/>
              </w:rPr>
              <w:t>Kraj in datum:</w:t>
            </w:r>
          </w:p>
        </w:tc>
        <w:tc>
          <w:tcPr>
            <w:tcW w:w="2500" w:type="pct"/>
            <w:tcBorders>
              <w:bottom w:val="single" w:sz="5" w:space="0" w:color="000000"/>
            </w:tcBorders>
            <w:tcMar>
              <w:top w:w="75" w:type="dxa"/>
              <w:bottom w:w="75" w:type="dxa"/>
            </w:tcMar>
            <w:vAlign w:val="center"/>
          </w:tcPr>
          <w:p w14:paraId="3FD6A251" w14:textId="77777777" w:rsidR="00A739BA" w:rsidRDefault="00A739BA" w:rsidP="00196422">
            <w:r>
              <w:rPr>
                <w:rFonts w:ascii="Arial" w:hAnsi="Arial" w:cs="Arial"/>
                <w:color w:val="000000"/>
                <w:position w:val="-2"/>
                <w:sz w:val="18"/>
                <w:szCs w:val="18"/>
              </w:rPr>
              <w:t> </w:t>
            </w:r>
          </w:p>
        </w:tc>
        <w:tc>
          <w:tcPr>
            <w:tcW w:w="0" w:type="auto"/>
            <w:tcMar>
              <w:top w:w="75" w:type="dxa"/>
              <w:bottom w:w="75" w:type="dxa"/>
            </w:tcMar>
            <w:vAlign w:val="center"/>
          </w:tcPr>
          <w:p w14:paraId="281DC6EF" w14:textId="77777777" w:rsidR="00A739BA" w:rsidRDefault="00A739BA" w:rsidP="00196422">
            <w:r>
              <w:rPr>
                <w:rFonts w:ascii="Arial" w:hAnsi="Arial" w:cs="Arial"/>
                <w:color w:val="000000"/>
                <w:position w:val="-2"/>
                <w:sz w:val="18"/>
                <w:szCs w:val="18"/>
              </w:rPr>
              <w:t> </w:t>
            </w:r>
          </w:p>
        </w:tc>
      </w:tr>
      <w:tr w:rsidR="00A739BA" w14:paraId="0C4CAC38" w14:textId="77777777" w:rsidTr="00196422">
        <w:tc>
          <w:tcPr>
            <w:tcW w:w="1500" w:type="pct"/>
            <w:tcMar>
              <w:top w:w="75" w:type="dxa"/>
              <w:bottom w:w="75" w:type="dxa"/>
            </w:tcMar>
            <w:vAlign w:val="center"/>
          </w:tcPr>
          <w:p w14:paraId="64F59919" w14:textId="77777777" w:rsidR="00A739BA" w:rsidRDefault="00A739BA" w:rsidP="00196422">
            <w:pPr>
              <w:jc w:val="right"/>
            </w:pPr>
            <w:r>
              <w:rPr>
                <w:rFonts w:ascii="Arial" w:hAnsi="Arial" w:cs="Arial"/>
                <w:color w:val="000000"/>
                <w:position w:val="-2"/>
                <w:sz w:val="18"/>
                <w:szCs w:val="18"/>
              </w:rPr>
              <w:t>Ime in priimek odgovorne osebe potrjevalca reference:</w:t>
            </w:r>
          </w:p>
        </w:tc>
        <w:tc>
          <w:tcPr>
            <w:tcW w:w="2500" w:type="pct"/>
            <w:tcBorders>
              <w:bottom w:val="single" w:sz="5" w:space="0" w:color="000000"/>
            </w:tcBorders>
            <w:tcMar>
              <w:top w:w="75" w:type="dxa"/>
              <w:bottom w:w="75" w:type="dxa"/>
            </w:tcMar>
            <w:vAlign w:val="center"/>
          </w:tcPr>
          <w:p w14:paraId="3CFF43BA" w14:textId="77777777" w:rsidR="00A739BA" w:rsidRDefault="00A739BA" w:rsidP="00196422">
            <w:r>
              <w:rPr>
                <w:rFonts w:ascii="Arial" w:hAnsi="Arial" w:cs="Arial"/>
                <w:color w:val="000000"/>
                <w:position w:val="-2"/>
                <w:sz w:val="18"/>
                <w:szCs w:val="18"/>
              </w:rPr>
              <w:t> </w:t>
            </w:r>
          </w:p>
        </w:tc>
        <w:tc>
          <w:tcPr>
            <w:tcW w:w="0" w:type="auto"/>
            <w:tcMar>
              <w:top w:w="75" w:type="dxa"/>
              <w:bottom w:w="75" w:type="dxa"/>
            </w:tcMar>
            <w:vAlign w:val="center"/>
          </w:tcPr>
          <w:p w14:paraId="27D602C6" w14:textId="77777777" w:rsidR="00A739BA" w:rsidRDefault="00A739BA" w:rsidP="00196422"/>
          <w:p w14:paraId="5835355A" w14:textId="77777777" w:rsidR="00A739BA" w:rsidRDefault="00A739BA" w:rsidP="00196422">
            <w:pPr>
              <w:jc w:val="center"/>
            </w:pPr>
            <w:r>
              <w:rPr>
                <w:rFonts w:ascii="Arial" w:hAnsi="Arial" w:cs="Arial"/>
                <w:color w:val="A9A9A9"/>
                <w:position w:val="-2"/>
                <w:sz w:val="18"/>
                <w:szCs w:val="18"/>
              </w:rPr>
              <w:t>(žig in podpis)</w:t>
            </w:r>
          </w:p>
        </w:tc>
      </w:tr>
    </w:tbl>
    <w:p w14:paraId="747790BF" w14:textId="77777777" w:rsidR="00A739BA" w:rsidRDefault="00A739BA" w:rsidP="00A739BA">
      <w:pPr>
        <w:spacing w:before="225" w:after="225" w:line="240" w:lineRule="auto"/>
        <w:jc w:val="both"/>
      </w:pPr>
      <w:r>
        <w:rPr>
          <w:rFonts w:ascii="Arial" w:hAnsi="Arial" w:cs="Arial"/>
          <w:color w:val="000000"/>
          <w:sz w:val="18"/>
          <w:szCs w:val="18"/>
        </w:rPr>
        <w:t> </w:t>
      </w:r>
    </w:p>
    <w:p w14:paraId="2C090505" w14:textId="662E9344" w:rsidR="008C188A" w:rsidRDefault="00A739BA" w:rsidP="008C188A">
      <w:pPr>
        <w:spacing w:before="225" w:after="225" w:line="240" w:lineRule="auto"/>
        <w:jc w:val="both"/>
        <w:rPr>
          <w:rFonts w:ascii="Arial" w:hAnsi="Arial" w:cs="Arial"/>
          <w:b/>
          <w:bCs/>
          <w:color w:val="000000"/>
          <w:sz w:val="18"/>
          <w:szCs w:val="18"/>
          <w:u w:val="single"/>
        </w:rPr>
      </w:pPr>
      <w:r>
        <w:rPr>
          <w:rFonts w:ascii="Arial" w:hAnsi="Arial" w:cs="Arial"/>
          <w:b/>
          <w:bCs/>
          <w:color w:val="000000"/>
          <w:sz w:val="18"/>
          <w:szCs w:val="18"/>
          <w:u w:val="single"/>
        </w:rPr>
        <w:t>OPOMBA:</w:t>
      </w:r>
    </w:p>
    <w:p w14:paraId="13DE1D57" w14:textId="77777777" w:rsidR="008C188A" w:rsidRDefault="008C188A" w:rsidP="00DF7A45">
      <w:pPr>
        <w:numPr>
          <w:ilvl w:val="0"/>
          <w:numId w:val="17"/>
        </w:numPr>
        <w:rPr>
          <w:rFonts w:ascii="Arial" w:hAnsi="Arial" w:cs="Arial"/>
          <w:color w:val="000000"/>
          <w:sz w:val="18"/>
          <w:szCs w:val="18"/>
        </w:rPr>
      </w:pPr>
      <w:r>
        <w:rPr>
          <w:rFonts w:ascii="Arial" w:hAnsi="Arial" w:cs="Arial"/>
          <w:color w:val="000000"/>
          <w:sz w:val="18"/>
          <w:szCs w:val="18"/>
        </w:rPr>
        <w:t>Naročnik bo upošteval izključno že zaključene posle.</w:t>
      </w:r>
    </w:p>
    <w:p w14:paraId="4B184F26" w14:textId="0E7CE369" w:rsidR="008C188A" w:rsidRDefault="008C188A" w:rsidP="00DF7A45">
      <w:pPr>
        <w:numPr>
          <w:ilvl w:val="0"/>
          <w:numId w:val="17"/>
        </w:numPr>
        <w:rPr>
          <w:rFonts w:ascii="Arial" w:hAnsi="Arial" w:cs="Arial"/>
          <w:color w:val="000000"/>
          <w:sz w:val="18"/>
          <w:szCs w:val="18"/>
        </w:rPr>
      </w:pPr>
      <w:r>
        <w:rPr>
          <w:rFonts w:ascii="Arial" w:hAnsi="Arial" w:cs="Arial"/>
          <w:color w:val="000000"/>
          <w:sz w:val="18"/>
          <w:szCs w:val="18"/>
        </w:rPr>
        <w:t>Reference, ki ne bodo vpisane v obrazec in potrjene s strani naročnikov na tem obrazcu ali na potrdilu, ki po vsebini vsebuje vse podatke iz tega obrazca, se pri ocenjevanju ponudb ne bodo upoštevale.</w:t>
      </w:r>
    </w:p>
    <w:p w14:paraId="7EA135A6" w14:textId="77777777" w:rsidR="008C188A" w:rsidRDefault="008C188A" w:rsidP="00DF7A45">
      <w:pPr>
        <w:numPr>
          <w:ilvl w:val="0"/>
          <w:numId w:val="17"/>
        </w:numPr>
        <w:rPr>
          <w:rFonts w:ascii="Arial" w:hAnsi="Arial" w:cs="Arial"/>
          <w:color w:val="000000"/>
          <w:sz w:val="18"/>
          <w:szCs w:val="18"/>
        </w:rPr>
      </w:pPr>
      <w:r>
        <w:rPr>
          <w:rFonts w:ascii="Arial" w:hAnsi="Arial" w:cs="Arial"/>
          <w:color w:val="000000"/>
          <w:sz w:val="18"/>
          <w:szCs w:val="18"/>
        </w:rPr>
        <w:t>V primeru več referenčnih potrdil se obrazec fotokopira.</w:t>
      </w:r>
    </w:p>
    <w:p w14:paraId="5ED7B240" w14:textId="77777777" w:rsidR="008C188A" w:rsidRDefault="008C188A" w:rsidP="008C188A">
      <w:pPr>
        <w:spacing w:before="225" w:after="225" w:line="240" w:lineRule="auto"/>
        <w:jc w:val="both"/>
      </w:pPr>
    </w:p>
    <w:p w14:paraId="7D699ED6" w14:textId="6AA1CF79" w:rsidR="00040526" w:rsidRDefault="00040526">
      <w:pPr>
        <w:spacing w:before="225" w:after="225" w:line="240" w:lineRule="auto"/>
        <w:jc w:val="both"/>
      </w:pPr>
    </w:p>
    <w:p w14:paraId="75CDBAAF" w14:textId="5CF883ED" w:rsidR="00F908B1" w:rsidRPr="00590863" w:rsidRDefault="00BD08A8" w:rsidP="00F908B1">
      <w:pPr>
        <w:spacing w:after="0"/>
        <w:jc w:val="right"/>
        <w:rPr>
          <w:rFonts w:ascii="Arial" w:hAnsi="Arial" w:cs="Arial"/>
          <w:sz w:val="18"/>
          <w:szCs w:val="18"/>
        </w:rPr>
      </w:pPr>
      <w:r>
        <w:rPr>
          <w:rFonts w:ascii="Arial" w:hAnsi="Arial" w:cs="Arial"/>
          <w:sz w:val="18"/>
          <w:szCs w:val="18"/>
        </w:rPr>
        <w:t xml:space="preserve">Obrazec št: </w:t>
      </w:r>
      <w:r w:rsidR="004A1597">
        <w:rPr>
          <w:rFonts w:ascii="Arial" w:hAnsi="Arial" w:cs="Arial"/>
          <w:sz w:val="18"/>
          <w:szCs w:val="18"/>
        </w:rPr>
        <w:t>10</w:t>
      </w:r>
    </w:p>
    <w:p w14:paraId="707FB200" w14:textId="77777777" w:rsidR="00F908B1" w:rsidRPr="00252358" w:rsidRDefault="00F908B1" w:rsidP="00F908B1"/>
    <w:p w14:paraId="6DDC8F86" w14:textId="2F7A2E9E" w:rsidR="00F908B1" w:rsidRDefault="00F908B1" w:rsidP="00F908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menične izjave za resnost </w:t>
      </w:r>
      <w:r w:rsidR="00704756">
        <w:rPr>
          <w:rFonts w:ascii="Arial" w:hAnsi="Arial" w:cs="Arial"/>
        </w:rPr>
        <w:t>vloge in ponudbe</w:t>
      </w:r>
    </w:p>
    <w:p w14:paraId="417B0CAD" w14:textId="77777777" w:rsidR="00F908B1" w:rsidRDefault="00F908B1" w:rsidP="00F908B1">
      <w:pPr>
        <w:spacing w:after="120"/>
        <w:rPr>
          <w:rFonts w:ascii="Arial" w:hAnsi="Arial" w:cs="Arial"/>
        </w:rPr>
      </w:pPr>
    </w:p>
    <w:p w14:paraId="28A23293" w14:textId="77777777" w:rsidR="00040526" w:rsidRDefault="00F908B1">
      <w:pPr>
        <w:spacing w:before="225" w:after="225" w:line="240" w:lineRule="auto"/>
        <w:jc w:val="center"/>
      </w:pPr>
      <w:r>
        <w:rPr>
          <w:rFonts w:ascii="Arial" w:hAnsi="Arial" w:cs="Arial"/>
          <w:b/>
          <w:bCs/>
          <w:color w:val="000000"/>
          <w:sz w:val="24"/>
          <w:szCs w:val="24"/>
        </w:rPr>
        <w:t>MENIČNA IZJAVA</w:t>
      </w:r>
    </w:p>
    <w:p w14:paraId="717AF031" w14:textId="77777777" w:rsidR="00040526" w:rsidRDefault="00F908B1">
      <w:pPr>
        <w:spacing w:before="225" w:after="225" w:line="240" w:lineRule="auto"/>
        <w:jc w:val="center"/>
      </w:pPr>
      <w:r>
        <w:rPr>
          <w:rFonts w:ascii="Arial" w:hAnsi="Arial" w:cs="Arial"/>
          <w:color w:val="000000"/>
          <w:sz w:val="21"/>
          <w:szCs w:val="21"/>
        </w:rPr>
        <w:t>s pooblastilom za izpolnitev in unovčenje menice</w:t>
      </w:r>
    </w:p>
    <w:p w14:paraId="145D69E3" w14:textId="77777777" w:rsidR="00040526" w:rsidRDefault="00F908B1">
      <w:pPr>
        <w:spacing w:before="225" w:after="225" w:line="240" w:lineRule="auto"/>
        <w:jc w:val="both"/>
      </w:pPr>
      <w:r>
        <w:rPr>
          <w:rFonts w:ascii="Arial" w:hAnsi="Arial" w:cs="Arial"/>
          <w:color w:val="000000"/>
          <w:sz w:val="18"/>
          <w:szCs w:val="18"/>
        </w:rPr>
        <w:t> </w:t>
      </w:r>
    </w:p>
    <w:p w14:paraId="7E9FA3A6" w14:textId="77777777" w:rsidR="0064334E" w:rsidRPr="0064334E" w:rsidRDefault="0064334E" w:rsidP="0064334E">
      <w:pPr>
        <w:spacing w:before="225" w:after="225" w:line="240" w:lineRule="auto"/>
        <w:jc w:val="both"/>
        <w:rPr>
          <w:rFonts w:ascii="Arial" w:hAnsi="Arial" w:cs="Arial"/>
          <w:sz w:val="18"/>
          <w:szCs w:val="18"/>
        </w:rPr>
      </w:pPr>
      <w:r w:rsidRPr="0064334E">
        <w:rPr>
          <w:rFonts w:ascii="Arial" w:hAnsi="Arial" w:cs="Arial"/>
          <w:color w:val="000000"/>
          <w:sz w:val="18"/>
          <w:szCs w:val="18"/>
        </w:rPr>
        <w:t>Javnemu partnerju</w:t>
      </w:r>
      <w:r w:rsidR="00F908B1" w:rsidRPr="0064334E">
        <w:rPr>
          <w:rFonts w:ascii="Arial" w:hAnsi="Arial" w:cs="Arial"/>
          <w:color w:val="000000"/>
          <w:sz w:val="18"/>
          <w:szCs w:val="18"/>
        </w:rPr>
        <w:t xml:space="preserve"> </w:t>
      </w:r>
      <w:r w:rsidR="00396015" w:rsidRPr="0064334E">
        <w:rPr>
          <w:rFonts w:ascii="Arial" w:hAnsi="Arial" w:cs="Arial"/>
          <w:color w:val="000000"/>
          <w:sz w:val="18"/>
          <w:szCs w:val="18"/>
        </w:rPr>
        <w:t>Mestni občini Kranj</w:t>
      </w:r>
      <w:r w:rsidR="00F908B1" w:rsidRPr="0064334E">
        <w:rPr>
          <w:rFonts w:ascii="Arial" w:hAnsi="Arial" w:cs="Arial"/>
          <w:color w:val="000000"/>
          <w:sz w:val="18"/>
          <w:szCs w:val="18"/>
        </w:rPr>
        <w:t>, kot zavarovanje za </w:t>
      </w:r>
      <w:r w:rsidR="00F908B1" w:rsidRPr="0064334E">
        <w:rPr>
          <w:rFonts w:ascii="Arial" w:hAnsi="Arial" w:cs="Arial"/>
          <w:b/>
          <w:bCs/>
          <w:color w:val="000000"/>
          <w:sz w:val="18"/>
          <w:szCs w:val="18"/>
        </w:rPr>
        <w:t xml:space="preserve">resnost naše </w:t>
      </w:r>
      <w:r w:rsidR="003A0F89" w:rsidRPr="0064334E">
        <w:rPr>
          <w:rFonts w:ascii="Arial" w:hAnsi="Arial" w:cs="Arial"/>
          <w:b/>
          <w:bCs/>
          <w:color w:val="000000"/>
          <w:sz w:val="18"/>
          <w:szCs w:val="18"/>
        </w:rPr>
        <w:t>vloge</w:t>
      </w:r>
      <w:r w:rsidR="00E35699" w:rsidRPr="0064334E">
        <w:rPr>
          <w:rFonts w:ascii="Arial" w:hAnsi="Arial" w:cs="Arial"/>
          <w:b/>
          <w:bCs/>
          <w:color w:val="000000"/>
          <w:sz w:val="18"/>
          <w:szCs w:val="18"/>
        </w:rPr>
        <w:t xml:space="preserve"> in </w:t>
      </w:r>
      <w:r w:rsidR="00F908B1" w:rsidRPr="0064334E">
        <w:rPr>
          <w:rFonts w:ascii="Arial" w:hAnsi="Arial" w:cs="Arial"/>
          <w:b/>
          <w:bCs/>
          <w:color w:val="000000"/>
          <w:sz w:val="18"/>
          <w:szCs w:val="18"/>
        </w:rPr>
        <w:t>ponudbe</w:t>
      </w:r>
      <w:r w:rsidR="00E35699" w:rsidRPr="0064334E">
        <w:rPr>
          <w:rFonts w:ascii="Arial" w:hAnsi="Arial" w:cs="Arial"/>
          <w:color w:val="000000"/>
          <w:sz w:val="18"/>
          <w:szCs w:val="18"/>
        </w:rPr>
        <w:t> za</w:t>
      </w:r>
      <w:r w:rsidR="001350C4" w:rsidRPr="0064334E">
        <w:rPr>
          <w:rFonts w:ascii="Arial" w:hAnsi="Arial" w:cs="Arial"/>
          <w:color w:val="000000"/>
          <w:sz w:val="18"/>
          <w:szCs w:val="18"/>
        </w:rPr>
        <w:t xml:space="preserve"> </w:t>
      </w:r>
      <w:r w:rsidRPr="0064334E">
        <w:rPr>
          <w:rFonts w:ascii="Arial" w:hAnsi="Arial" w:cs="Arial"/>
          <w:sz w:val="18"/>
          <w:szCs w:val="18"/>
        </w:rPr>
        <w:t>po modelu javno-zasebnega partnerstva za »GRADNJO IN VZDRŽEVANJE OBJEKTA VRTEC BITNJE«</w:t>
      </w:r>
    </w:p>
    <w:p w14:paraId="33852400" w14:textId="4D5614A9" w:rsidR="00040526" w:rsidRDefault="00F908B1" w:rsidP="0064334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5C2DC62" w14:textId="77777777" w:rsidR="00040526" w:rsidRDefault="00F908B1">
      <w:pPr>
        <w:spacing w:before="225" w:after="225" w:line="240" w:lineRule="auto"/>
        <w:jc w:val="both"/>
      </w:pPr>
      <w:r>
        <w:rPr>
          <w:rFonts w:ascii="Arial" w:hAnsi="Arial" w:cs="Arial"/>
          <w:color w:val="000000"/>
          <w:sz w:val="18"/>
          <w:szCs w:val="18"/>
        </w:rPr>
        <w:t> </w:t>
      </w:r>
    </w:p>
    <w:p w14:paraId="6F8D60E8" w14:textId="0B136ED1" w:rsidR="00040526" w:rsidRDefault="0064334E">
      <w:pPr>
        <w:spacing w:before="225" w:after="225" w:line="240" w:lineRule="auto"/>
        <w:jc w:val="both"/>
      </w:pPr>
      <w:r>
        <w:rPr>
          <w:rFonts w:ascii="Arial" w:hAnsi="Arial" w:cs="Arial"/>
          <w:color w:val="000000"/>
          <w:sz w:val="18"/>
          <w:szCs w:val="18"/>
        </w:rPr>
        <w:t>Javnega partnerja</w:t>
      </w:r>
      <w:r w:rsidR="00F10D48">
        <w:rPr>
          <w:rFonts w:ascii="Arial" w:hAnsi="Arial" w:cs="Arial"/>
          <w:color w:val="000000"/>
          <w:sz w:val="18"/>
          <w:szCs w:val="18"/>
        </w:rPr>
        <w:t xml:space="preserve"> Mestno občino Kranj</w:t>
      </w:r>
      <w:r w:rsidR="00F908B1">
        <w:rPr>
          <w:rFonts w:ascii="Arial" w:hAnsi="Arial" w:cs="Arial"/>
          <w:color w:val="000000"/>
          <w:sz w:val="18"/>
          <w:szCs w:val="18"/>
        </w:rPr>
        <w:t xml:space="preserve"> pooblaščamo, da izpolni priloženo menico z zneskom v višini </w:t>
      </w:r>
      <w:r w:rsidR="00396015">
        <w:rPr>
          <w:rFonts w:ascii="Arial" w:hAnsi="Arial" w:cs="Arial"/>
          <w:b/>
          <w:bCs/>
          <w:color w:val="000000"/>
          <w:sz w:val="18"/>
          <w:szCs w:val="18"/>
        </w:rPr>
        <w:t xml:space="preserve">najmanj </w:t>
      </w:r>
      <w:r>
        <w:rPr>
          <w:rFonts w:ascii="Arial" w:hAnsi="Arial" w:cs="Arial"/>
          <w:b/>
          <w:bCs/>
          <w:color w:val="000000"/>
          <w:sz w:val="18"/>
          <w:szCs w:val="18"/>
        </w:rPr>
        <w:t>3</w:t>
      </w:r>
      <w:r w:rsidR="00396015">
        <w:rPr>
          <w:rFonts w:ascii="Arial" w:hAnsi="Arial" w:cs="Arial"/>
          <w:b/>
          <w:bCs/>
          <w:color w:val="000000"/>
          <w:sz w:val="18"/>
          <w:szCs w:val="18"/>
        </w:rPr>
        <w:t>0</w:t>
      </w:r>
      <w:r w:rsidR="00F908B1">
        <w:rPr>
          <w:rFonts w:ascii="Arial" w:hAnsi="Arial" w:cs="Arial"/>
          <w:b/>
          <w:bCs/>
          <w:color w:val="000000"/>
          <w:sz w:val="18"/>
          <w:szCs w:val="18"/>
        </w:rPr>
        <w:t>.000,00 EUR</w:t>
      </w:r>
    </w:p>
    <w:p w14:paraId="1DCBA529" w14:textId="77777777" w:rsidR="00040526" w:rsidRDefault="00F908B1">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Look w:val="04A0" w:firstRow="1" w:lastRow="0" w:firstColumn="1" w:lastColumn="0" w:noHBand="0" w:noVBand="1"/>
      </w:tblPr>
      <w:tblGrid>
        <w:gridCol w:w="9286"/>
      </w:tblGrid>
      <w:tr w:rsidR="00040526" w14:paraId="228199BF" w14:textId="77777777">
        <w:tc>
          <w:tcPr>
            <w:tcW w:w="0" w:type="auto"/>
            <w:tcMar>
              <w:top w:w="0" w:type="auto"/>
              <w:bottom w:w="0" w:type="auto"/>
            </w:tcMar>
          </w:tcPr>
          <w:p w14:paraId="17973C2F" w14:textId="038F04D9" w:rsidR="00704756" w:rsidRPr="00704756" w:rsidRDefault="00704756" w:rsidP="00DF7A45">
            <w:pPr>
              <w:numPr>
                <w:ilvl w:val="0"/>
                <w:numId w:val="11"/>
              </w:numPr>
              <w:rPr>
                <w:rFonts w:ascii="Arial" w:hAnsi="Arial" w:cs="Arial"/>
                <w:color w:val="000000"/>
                <w:sz w:val="18"/>
                <w:szCs w:val="18"/>
              </w:rPr>
            </w:pPr>
            <w:r w:rsidRPr="00783004">
              <w:rPr>
                <w:rFonts w:ascii="Arial" w:hAnsi="Arial" w:cs="Arial"/>
                <w:sz w:val="18"/>
                <w:szCs w:val="20"/>
              </w:rPr>
              <w:t xml:space="preserve">če po roku za oddajo </w:t>
            </w:r>
            <w:r>
              <w:rPr>
                <w:rFonts w:ascii="Arial" w:hAnsi="Arial" w:cs="Arial"/>
                <w:sz w:val="18"/>
                <w:szCs w:val="20"/>
              </w:rPr>
              <w:t xml:space="preserve">vlog svojo vlogo ali </w:t>
            </w:r>
            <w:r w:rsidRPr="00783004">
              <w:rPr>
                <w:rFonts w:ascii="Arial" w:hAnsi="Arial" w:cs="Arial"/>
                <w:sz w:val="18"/>
                <w:szCs w:val="20"/>
              </w:rPr>
              <w:t>ponudb</w:t>
            </w:r>
            <w:r>
              <w:rPr>
                <w:rFonts w:ascii="Arial" w:hAnsi="Arial" w:cs="Arial"/>
                <w:sz w:val="18"/>
                <w:szCs w:val="20"/>
              </w:rPr>
              <w:t>o</w:t>
            </w:r>
            <w:r w:rsidRPr="00783004">
              <w:rPr>
                <w:rFonts w:ascii="Arial" w:hAnsi="Arial" w:cs="Arial"/>
                <w:sz w:val="18"/>
                <w:szCs w:val="20"/>
              </w:rPr>
              <w:t xml:space="preserve"> umakne</w:t>
            </w:r>
            <w:r w:rsidR="0064334E">
              <w:rPr>
                <w:rFonts w:ascii="Arial" w:hAnsi="Arial" w:cs="Arial"/>
                <w:sz w:val="18"/>
                <w:szCs w:val="20"/>
              </w:rPr>
              <w:t>mo</w:t>
            </w:r>
            <w:r w:rsidRPr="00783004">
              <w:rPr>
                <w:rFonts w:ascii="Arial" w:hAnsi="Arial" w:cs="Arial"/>
                <w:sz w:val="18"/>
                <w:szCs w:val="20"/>
              </w:rPr>
              <w:t xml:space="preserve">; </w:t>
            </w:r>
          </w:p>
          <w:p w14:paraId="39408344" w14:textId="20B99FCC" w:rsidR="00704756" w:rsidRPr="00704756" w:rsidRDefault="00704756" w:rsidP="00DF7A45">
            <w:pPr>
              <w:numPr>
                <w:ilvl w:val="0"/>
                <w:numId w:val="11"/>
              </w:numPr>
              <w:rPr>
                <w:rFonts w:ascii="Arial" w:hAnsi="Arial" w:cs="Arial"/>
                <w:color w:val="000000"/>
                <w:sz w:val="18"/>
                <w:szCs w:val="18"/>
              </w:rPr>
            </w:pPr>
            <w:r w:rsidRPr="00783004">
              <w:rPr>
                <w:rFonts w:ascii="Arial" w:hAnsi="Arial" w:cs="Arial"/>
                <w:sz w:val="18"/>
                <w:szCs w:val="20"/>
              </w:rPr>
              <w:t>v določenem roku ne predloži</w:t>
            </w:r>
            <w:r w:rsidR="0064334E">
              <w:rPr>
                <w:rFonts w:ascii="Arial" w:hAnsi="Arial" w:cs="Arial"/>
                <w:sz w:val="18"/>
                <w:szCs w:val="20"/>
              </w:rPr>
              <w:t>mo</w:t>
            </w:r>
            <w:r w:rsidRPr="00783004">
              <w:rPr>
                <w:rFonts w:ascii="Arial" w:hAnsi="Arial" w:cs="Arial"/>
                <w:sz w:val="18"/>
                <w:szCs w:val="20"/>
              </w:rPr>
              <w:t xml:space="preserve"> zahtevanih stvarnih dokazil za navedbe v </w:t>
            </w:r>
            <w:r>
              <w:rPr>
                <w:rFonts w:ascii="Arial" w:hAnsi="Arial" w:cs="Arial"/>
                <w:sz w:val="18"/>
                <w:szCs w:val="20"/>
              </w:rPr>
              <w:t>vlogi</w:t>
            </w:r>
            <w:r w:rsidR="00FC2C6B">
              <w:rPr>
                <w:rFonts w:ascii="Arial" w:hAnsi="Arial" w:cs="Arial"/>
                <w:sz w:val="18"/>
                <w:szCs w:val="20"/>
              </w:rPr>
              <w:t xml:space="preserve"> ali ponudbi</w:t>
            </w:r>
            <w:r w:rsidRPr="00783004">
              <w:rPr>
                <w:rFonts w:ascii="Arial" w:hAnsi="Arial" w:cs="Arial"/>
                <w:sz w:val="18"/>
                <w:szCs w:val="20"/>
              </w:rPr>
              <w:t xml:space="preserve">; </w:t>
            </w:r>
          </w:p>
          <w:p w14:paraId="543ACDF8" w14:textId="0C3419F9" w:rsidR="00704756" w:rsidRPr="00704756" w:rsidRDefault="00704756" w:rsidP="00DF7A45">
            <w:pPr>
              <w:numPr>
                <w:ilvl w:val="0"/>
                <w:numId w:val="11"/>
              </w:numPr>
              <w:rPr>
                <w:rFonts w:ascii="Arial" w:hAnsi="Arial" w:cs="Arial"/>
                <w:color w:val="000000"/>
                <w:sz w:val="18"/>
                <w:szCs w:val="18"/>
              </w:rPr>
            </w:pPr>
            <w:r w:rsidRPr="00783004">
              <w:rPr>
                <w:rFonts w:ascii="Arial" w:hAnsi="Arial" w:cs="Arial"/>
                <w:sz w:val="18"/>
                <w:szCs w:val="20"/>
              </w:rPr>
              <w:t>ne soglaša</w:t>
            </w:r>
            <w:r w:rsidR="0064334E">
              <w:rPr>
                <w:rFonts w:ascii="Arial" w:hAnsi="Arial" w:cs="Arial"/>
                <w:sz w:val="18"/>
                <w:szCs w:val="20"/>
              </w:rPr>
              <w:t>mo</w:t>
            </w:r>
            <w:r w:rsidRPr="00783004">
              <w:rPr>
                <w:rFonts w:ascii="Arial" w:hAnsi="Arial" w:cs="Arial"/>
                <w:sz w:val="18"/>
                <w:szCs w:val="20"/>
              </w:rPr>
              <w:t xml:space="preserve"> z odpravo napak v </w:t>
            </w:r>
            <w:r>
              <w:rPr>
                <w:rFonts w:ascii="Arial" w:hAnsi="Arial" w:cs="Arial"/>
                <w:sz w:val="18"/>
                <w:szCs w:val="20"/>
              </w:rPr>
              <w:t>vlogi</w:t>
            </w:r>
            <w:r w:rsidR="00FC2C6B">
              <w:rPr>
                <w:rFonts w:ascii="Arial" w:hAnsi="Arial" w:cs="Arial"/>
                <w:sz w:val="18"/>
                <w:szCs w:val="20"/>
              </w:rPr>
              <w:t xml:space="preserve"> ali ponudbi</w:t>
            </w:r>
            <w:r w:rsidRPr="00783004">
              <w:rPr>
                <w:rFonts w:ascii="Arial" w:hAnsi="Arial" w:cs="Arial"/>
                <w:sz w:val="18"/>
                <w:szCs w:val="20"/>
              </w:rPr>
              <w:t xml:space="preserve">; </w:t>
            </w:r>
          </w:p>
          <w:p w14:paraId="68AA43F4" w14:textId="45D51629" w:rsidR="00FC2C6B" w:rsidRPr="00FC2C6B" w:rsidRDefault="00704756" w:rsidP="00DF7A45">
            <w:pPr>
              <w:numPr>
                <w:ilvl w:val="0"/>
                <w:numId w:val="11"/>
              </w:numPr>
              <w:rPr>
                <w:rFonts w:ascii="Arial" w:hAnsi="Arial" w:cs="Arial"/>
                <w:color w:val="000000"/>
                <w:sz w:val="18"/>
                <w:szCs w:val="18"/>
              </w:rPr>
            </w:pPr>
            <w:r w:rsidRPr="00783004">
              <w:rPr>
                <w:rFonts w:ascii="Arial" w:hAnsi="Arial" w:cs="Arial"/>
                <w:sz w:val="18"/>
                <w:szCs w:val="20"/>
              </w:rPr>
              <w:t>ne sklene</w:t>
            </w:r>
            <w:r w:rsidR="0064334E">
              <w:rPr>
                <w:rFonts w:ascii="Arial" w:hAnsi="Arial" w:cs="Arial"/>
                <w:sz w:val="18"/>
                <w:szCs w:val="20"/>
              </w:rPr>
              <w:t>mo</w:t>
            </w:r>
            <w:r w:rsidRPr="00783004">
              <w:rPr>
                <w:rFonts w:ascii="Arial" w:hAnsi="Arial" w:cs="Arial"/>
                <w:sz w:val="18"/>
                <w:szCs w:val="20"/>
              </w:rPr>
              <w:t xml:space="preserve"> pogodbe v določenem roku ali v roku, navedenem v pogodbi, </w:t>
            </w:r>
          </w:p>
          <w:p w14:paraId="2C5177BC" w14:textId="1ABFFF49" w:rsidR="00040526" w:rsidRPr="00704756" w:rsidRDefault="00704756" w:rsidP="00DF7A45">
            <w:pPr>
              <w:numPr>
                <w:ilvl w:val="0"/>
                <w:numId w:val="11"/>
              </w:numPr>
              <w:rPr>
                <w:rFonts w:ascii="Arial" w:hAnsi="Arial" w:cs="Arial"/>
                <w:color w:val="000000"/>
                <w:sz w:val="18"/>
                <w:szCs w:val="18"/>
              </w:rPr>
            </w:pPr>
            <w:r w:rsidRPr="00783004">
              <w:rPr>
                <w:rFonts w:ascii="Arial" w:hAnsi="Arial" w:cs="Arial"/>
                <w:sz w:val="18"/>
                <w:szCs w:val="20"/>
              </w:rPr>
              <w:t>ne predloži</w:t>
            </w:r>
            <w:r w:rsidR="0064334E">
              <w:rPr>
                <w:rFonts w:ascii="Arial" w:hAnsi="Arial" w:cs="Arial"/>
                <w:sz w:val="18"/>
                <w:szCs w:val="20"/>
              </w:rPr>
              <w:t>mo</w:t>
            </w:r>
            <w:r w:rsidRPr="00783004">
              <w:rPr>
                <w:rFonts w:ascii="Arial" w:hAnsi="Arial" w:cs="Arial"/>
                <w:sz w:val="18"/>
                <w:szCs w:val="20"/>
              </w:rPr>
              <w:t xml:space="preserve"> zavarovanja za dobro izvedbo pripravljalnih storitev ali odstopi od pogodbe pred začetkom iz</w:t>
            </w:r>
            <w:r>
              <w:rPr>
                <w:rFonts w:ascii="Arial" w:hAnsi="Arial" w:cs="Arial"/>
                <w:sz w:val="18"/>
                <w:szCs w:val="20"/>
              </w:rPr>
              <w:t>vajanja pripravljalnih storitev,</w:t>
            </w:r>
          </w:p>
          <w:p w14:paraId="538EA5F5" w14:textId="2C9DE2E1" w:rsidR="00704756" w:rsidRDefault="00704756" w:rsidP="0064334E">
            <w:pPr>
              <w:numPr>
                <w:ilvl w:val="0"/>
                <w:numId w:val="11"/>
              </w:numPr>
              <w:rPr>
                <w:rFonts w:ascii="Arial" w:hAnsi="Arial" w:cs="Arial"/>
                <w:color w:val="000000"/>
                <w:sz w:val="18"/>
                <w:szCs w:val="18"/>
              </w:rPr>
            </w:pPr>
            <w:r>
              <w:rPr>
                <w:rFonts w:ascii="Arial" w:hAnsi="Arial" w:cs="Arial"/>
                <w:sz w:val="18"/>
                <w:szCs w:val="20"/>
              </w:rPr>
              <w:t xml:space="preserve">če na zahtevo </w:t>
            </w:r>
            <w:r w:rsidR="0064334E">
              <w:rPr>
                <w:rFonts w:ascii="Arial" w:hAnsi="Arial" w:cs="Arial"/>
                <w:sz w:val="18"/>
                <w:szCs w:val="20"/>
              </w:rPr>
              <w:t>javnega partnerja</w:t>
            </w:r>
            <w:r>
              <w:rPr>
                <w:rFonts w:ascii="Arial" w:hAnsi="Arial" w:cs="Arial"/>
                <w:sz w:val="18"/>
                <w:szCs w:val="20"/>
              </w:rPr>
              <w:t xml:space="preserve"> ne predloži</w:t>
            </w:r>
            <w:r w:rsidR="0064334E">
              <w:rPr>
                <w:rFonts w:ascii="Arial" w:hAnsi="Arial" w:cs="Arial"/>
                <w:sz w:val="18"/>
                <w:szCs w:val="20"/>
              </w:rPr>
              <w:t>mo</w:t>
            </w:r>
            <w:r>
              <w:rPr>
                <w:rFonts w:ascii="Arial" w:hAnsi="Arial" w:cs="Arial"/>
                <w:sz w:val="18"/>
                <w:szCs w:val="20"/>
              </w:rPr>
              <w:t xml:space="preserve"> podaljšanja vloge</w:t>
            </w:r>
            <w:r w:rsidR="00FC2C6B">
              <w:rPr>
                <w:rFonts w:ascii="Arial" w:hAnsi="Arial" w:cs="Arial"/>
                <w:sz w:val="18"/>
                <w:szCs w:val="20"/>
              </w:rPr>
              <w:t xml:space="preserve"> ali ponudbe ali veljavnosti zavarovanja za resnost ponudbe.</w:t>
            </w:r>
          </w:p>
        </w:tc>
      </w:tr>
    </w:tbl>
    <w:p w14:paraId="60F403E2" w14:textId="77777777" w:rsidR="00040526" w:rsidRDefault="00F908B1">
      <w:pPr>
        <w:spacing w:before="225" w:after="225" w:line="240" w:lineRule="auto"/>
        <w:jc w:val="both"/>
      </w:pPr>
      <w:r>
        <w:rPr>
          <w:rFonts w:ascii="Arial" w:hAnsi="Arial" w:cs="Arial"/>
          <w:color w:val="000000"/>
          <w:sz w:val="18"/>
          <w:szCs w:val="18"/>
        </w:rPr>
        <w:t> </w:t>
      </w:r>
    </w:p>
    <w:p w14:paraId="0C45EA98" w14:textId="79C278E6" w:rsidR="00040526" w:rsidRDefault="00F908B1">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resnost </w:t>
      </w:r>
      <w:r w:rsidR="00704756">
        <w:rPr>
          <w:rFonts w:ascii="Arial" w:hAnsi="Arial" w:cs="Arial"/>
          <w:color w:val="000000"/>
          <w:sz w:val="18"/>
          <w:szCs w:val="18"/>
        </w:rPr>
        <w:t>vloge in ponudbe</w:t>
      </w:r>
      <w:r>
        <w:rPr>
          <w:rFonts w:ascii="Arial" w:hAnsi="Arial" w:cs="Arial"/>
          <w:color w:val="000000"/>
          <w:sz w:val="18"/>
          <w:szCs w:val="18"/>
        </w:rPr>
        <w:t xml:space="preserve"> po predmetnem </w:t>
      </w:r>
      <w:r w:rsidR="0046651C">
        <w:rPr>
          <w:rFonts w:ascii="Arial" w:hAnsi="Arial" w:cs="Arial"/>
          <w:color w:val="000000"/>
          <w:sz w:val="18"/>
          <w:szCs w:val="18"/>
        </w:rPr>
        <w:t>razpisu</w:t>
      </w:r>
      <w:r w:rsidR="00373C97">
        <w:rPr>
          <w:rFonts w:ascii="Arial" w:hAnsi="Arial" w:cs="Arial"/>
          <w:color w:val="000000"/>
          <w:sz w:val="18"/>
          <w:szCs w:val="18"/>
        </w:rPr>
        <w:t xml:space="preserve"> in sicer </w:t>
      </w:r>
      <w:r w:rsidR="00FC2C6B">
        <w:rPr>
          <w:rFonts w:ascii="Arial" w:hAnsi="Arial" w:cs="Arial"/>
          <w:sz w:val="18"/>
          <w:szCs w:val="20"/>
        </w:rPr>
        <w:t>180 dni od roka za predložitev vlog,</w:t>
      </w:r>
      <w:r w:rsidR="00FC2C6B" w:rsidRPr="006D54D1">
        <w:rPr>
          <w:rFonts w:ascii="Arial" w:hAnsi="Arial" w:cs="Arial"/>
          <w:sz w:val="18"/>
          <w:szCs w:val="20"/>
        </w:rPr>
        <w:t xml:space="preserve"> z možnostjo podaljšanja na zahtevo </w:t>
      </w:r>
      <w:r w:rsidR="00FC2C6B">
        <w:rPr>
          <w:rFonts w:ascii="Arial" w:hAnsi="Arial" w:cs="Arial"/>
          <w:sz w:val="18"/>
          <w:szCs w:val="20"/>
        </w:rPr>
        <w:t>Mestne občine Kranj, kar velja za vse vlagatelje, ki jim bo priznana usposobljenost</w:t>
      </w:r>
      <w:r w:rsidR="00FC2C6B" w:rsidRPr="006D54D1">
        <w:rPr>
          <w:rFonts w:ascii="Arial" w:hAnsi="Arial" w:cs="Arial"/>
          <w:sz w:val="18"/>
          <w:szCs w:val="20"/>
        </w:rPr>
        <w:t>.</w:t>
      </w:r>
      <w:r w:rsidR="00373C97">
        <w:rPr>
          <w:rFonts w:ascii="Arial" w:hAnsi="Arial" w:cs="Arial"/>
          <w:color w:val="000000"/>
          <w:sz w:val="18"/>
          <w:szCs w:val="18"/>
        </w:rPr>
        <w:t xml:space="preserve"> </w:t>
      </w:r>
    </w:p>
    <w:p w14:paraId="71457580" w14:textId="77777777" w:rsidR="00040526" w:rsidRDefault="00F908B1">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10B996C1" w14:textId="77777777" w:rsidR="00040526" w:rsidRDefault="00F908B1">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3AD92947" w14:textId="77777777" w:rsidR="00040526" w:rsidRPr="00991621" w:rsidRDefault="00F908B1">
      <w:pPr>
        <w:spacing w:before="225" w:after="225" w:line="240" w:lineRule="auto"/>
        <w:jc w:val="both"/>
        <w:rPr>
          <w:b/>
          <w:u w:val="single"/>
        </w:rPr>
      </w:pPr>
      <w:r w:rsidRPr="00991621">
        <w:rPr>
          <w:rFonts w:ascii="Arial" w:hAnsi="Arial" w:cs="Arial"/>
          <w:b/>
          <w:color w:val="000000"/>
          <w:sz w:val="18"/>
          <w:szCs w:val="18"/>
          <w:u w:val="single"/>
        </w:rPr>
        <w:t>Priloga: </w:t>
      </w:r>
    </w:p>
    <w:p w14:paraId="3811675A" w14:textId="77777777" w:rsidR="00040526" w:rsidRPr="00991621" w:rsidRDefault="00F908B1">
      <w:pPr>
        <w:spacing w:before="225" w:after="225" w:line="240" w:lineRule="auto"/>
        <w:jc w:val="both"/>
        <w:rPr>
          <w:b/>
          <w:u w:val="single"/>
        </w:rPr>
      </w:pPr>
      <w:r w:rsidRPr="00991621">
        <w:rPr>
          <w:rFonts w:ascii="Arial" w:hAnsi="Arial" w:cs="Arial"/>
          <w:b/>
          <w:color w:val="000000"/>
          <w:sz w:val="18"/>
          <w:szCs w:val="18"/>
          <w:u w:val="single"/>
        </w:rPr>
        <w:t>- bianco menica, podpisana in žigosana</w:t>
      </w:r>
    </w:p>
    <w:tbl>
      <w:tblPr>
        <w:tblStyle w:val="NormalTablePHPDOCX"/>
        <w:tblW w:w="8745" w:type="dxa"/>
        <w:tblLook w:val="04A0" w:firstRow="1" w:lastRow="0" w:firstColumn="1" w:lastColumn="0" w:noHBand="0" w:noVBand="1"/>
      </w:tblPr>
      <w:tblGrid>
        <w:gridCol w:w="4080"/>
        <w:gridCol w:w="4665"/>
      </w:tblGrid>
      <w:tr w:rsidR="00040526" w14:paraId="36E0758A" w14:textId="77777777">
        <w:tc>
          <w:tcPr>
            <w:tcW w:w="4080" w:type="dxa"/>
            <w:tcMar>
              <w:top w:w="75" w:type="dxa"/>
              <w:bottom w:w="75" w:type="dxa"/>
            </w:tcMar>
            <w:vAlign w:val="center"/>
          </w:tcPr>
          <w:p w14:paraId="0EB6CA61" w14:textId="77777777" w:rsidR="00040526" w:rsidRDefault="00F908B1">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57EA72F" w14:textId="77777777" w:rsidR="00040526" w:rsidRDefault="00F908B1">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040526" w14:paraId="0CA8D0DB" w14:textId="77777777">
        <w:tc>
          <w:tcPr>
            <w:tcW w:w="4080" w:type="dxa"/>
            <w:tcMar>
              <w:top w:w="75" w:type="dxa"/>
              <w:bottom w:w="75" w:type="dxa"/>
            </w:tcMar>
            <w:vAlign w:val="center"/>
          </w:tcPr>
          <w:p w14:paraId="5C0A0333" w14:textId="77777777" w:rsidR="00040526" w:rsidRDefault="00F908B1">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729B417" w14:textId="77777777" w:rsidR="00040526" w:rsidRDefault="00040526"/>
          <w:p w14:paraId="65EE93CB" w14:textId="77777777" w:rsidR="00040526" w:rsidRDefault="00F908B1">
            <w:pPr>
              <w:jc w:val="center"/>
            </w:pPr>
            <w:r>
              <w:rPr>
                <w:rFonts w:ascii="Arial" w:hAnsi="Arial" w:cs="Arial"/>
                <w:color w:val="A9A9A9"/>
                <w:position w:val="-2"/>
                <w:sz w:val="18"/>
                <w:szCs w:val="18"/>
              </w:rPr>
              <w:t>(žig in podpis)</w:t>
            </w:r>
          </w:p>
        </w:tc>
      </w:tr>
    </w:tbl>
    <w:p w14:paraId="43610992" w14:textId="55C3E92C" w:rsidR="007D2989" w:rsidRDefault="00F908B1">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4FB2316A" w14:textId="77777777" w:rsidR="007D2989" w:rsidRDefault="007D2989">
      <w:pPr>
        <w:spacing w:before="225" w:after="225" w:line="240" w:lineRule="auto"/>
        <w:jc w:val="both"/>
        <w:rPr>
          <w:rFonts w:ascii="Arial" w:hAnsi="Arial" w:cs="Arial"/>
          <w:color w:val="000000"/>
          <w:sz w:val="18"/>
          <w:szCs w:val="18"/>
        </w:rPr>
      </w:pPr>
    </w:p>
    <w:p w14:paraId="021E9E55" w14:textId="77777777" w:rsidR="007D2989" w:rsidRDefault="007D2989">
      <w:pPr>
        <w:spacing w:before="225" w:after="225" w:line="240" w:lineRule="auto"/>
        <w:jc w:val="both"/>
        <w:rPr>
          <w:rFonts w:ascii="Arial" w:hAnsi="Arial" w:cs="Arial"/>
          <w:color w:val="000000"/>
          <w:sz w:val="18"/>
          <w:szCs w:val="18"/>
        </w:rPr>
      </w:pPr>
    </w:p>
    <w:p w14:paraId="5E9FEA24" w14:textId="0C21E803" w:rsidR="007D2989" w:rsidRDefault="00373C97" w:rsidP="007D2989">
      <w:pPr>
        <w:spacing w:before="225" w:after="225" w:line="240" w:lineRule="auto"/>
        <w:jc w:val="right"/>
        <w:rPr>
          <w:rFonts w:ascii="Arial" w:hAnsi="Arial" w:cs="Arial"/>
          <w:color w:val="000000"/>
          <w:sz w:val="18"/>
          <w:szCs w:val="18"/>
        </w:rPr>
      </w:pPr>
      <w:r>
        <w:rPr>
          <w:rFonts w:ascii="Arial" w:hAnsi="Arial" w:cs="Arial"/>
          <w:sz w:val="18"/>
          <w:szCs w:val="18"/>
        </w:rPr>
        <w:lastRenderedPageBreak/>
        <w:t xml:space="preserve">Obrazec št: </w:t>
      </w:r>
      <w:r w:rsidR="004A1597">
        <w:rPr>
          <w:rFonts w:ascii="Arial" w:hAnsi="Arial" w:cs="Arial"/>
          <w:sz w:val="18"/>
          <w:szCs w:val="18"/>
        </w:rPr>
        <w:t>11</w:t>
      </w:r>
    </w:p>
    <w:p w14:paraId="63042ABD" w14:textId="6081E3F0" w:rsidR="007D2989" w:rsidRPr="005826F4" w:rsidRDefault="007D2989" w:rsidP="007D298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5826F4">
        <w:rPr>
          <w:rFonts w:ascii="Arial" w:hAnsi="Arial" w:cs="Arial"/>
          <w:szCs w:val="26"/>
        </w:rPr>
        <w:t>Vzorec bančne garancije zavarovanja za dobro izvedbo</w:t>
      </w:r>
      <w:r w:rsidR="00704756" w:rsidRPr="005826F4">
        <w:rPr>
          <w:rFonts w:ascii="Arial" w:hAnsi="Arial" w:cs="Arial"/>
          <w:szCs w:val="26"/>
        </w:rPr>
        <w:t xml:space="preserve"> pripravljalnih storitev</w:t>
      </w:r>
    </w:p>
    <w:p w14:paraId="3CD876B1" w14:textId="4AC4DD69" w:rsidR="007D2989" w:rsidRPr="006D0C34" w:rsidRDefault="007D2989" w:rsidP="007D2989">
      <w:pPr>
        <w:spacing w:before="225" w:after="225" w:line="240" w:lineRule="auto"/>
        <w:jc w:val="both"/>
        <w:rPr>
          <w:sz w:val="16"/>
          <w:szCs w:val="16"/>
        </w:rPr>
      </w:pPr>
      <w:r w:rsidRPr="006D0C34">
        <w:rPr>
          <w:rFonts w:ascii="Arial" w:hAnsi="Arial" w:cs="Arial"/>
          <w:i/>
          <w:iCs/>
          <w:color w:val="000000"/>
          <w:sz w:val="16"/>
          <w:szCs w:val="16"/>
        </w:rPr>
        <w:t>Glava s podatki o garantu (banki) ali SWIFT ključ</w:t>
      </w:r>
    </w:p>
    <w:p w14:paraId="574E27CF" w14:textId="107C7B9F" w:rsidR="007D2989" w:rsidRPr="006D0C34" w:rsidRDefault="007D2989" w:rsidP="007D2989">
      <w:pPr>
        <w:spacing w:before="225" w:after="225" w:line="240" w:lineRule="auto"/>
        <w:jc w:val="both"/>
        <w:rPr>
          <w:sz w:val="16"/>
          <w:szCs w:val="16"/>
        </w:rPr>
      </w:pPr>
      <w:r w:rsidRPr="006D0C34">
        <w:rPr>
          <w:rFonts w:ascii="Arial" w:hAnsi="Arial" w:cs="Arial"/>
          <w:color w:val="000000"/>
          <w:sz w:val="16"/>
          <w:szCs w:val="16"/>
        </w:rPr>
        <w:t xml:space="preserve">Za: </w:t>
      </w:r>
      <w:r w:rsidR="00373C97">
        <w:rPr>
          <w:rFonts w:ascii="Arial" w:hAnsi="Arial" w:cs="Arial"/>
          <w:color w:val="000000"/>
          <w:sz w:val="16"/>
          <w:szCs w:val="16"/>
        </w:rPr>
        <w:t>Mestna občina Kranj, Slovenski trg 1, 4000 Kranj</w:t>
      </w:r>
    </w:p>
    <w:p w14:paraId="6C5A2349" w14:textId="77777777" w:rsidR="007D2989" w:rsidRPr="006D0C34" w:rsidRDefault="007D2989" w:rsidP="007D2989">
      <w:pPr>
        <w:spacing w:before="225" w:after="225" w:line="240" w:lineRule="auto"/>
        <w:jc w:val="both"/>
        <w:rPr>
          <w:sz w:val="16"/>
          <w:szCs w:val="16"/>
        </w:rPr>
      </w:pPr>
      <w:r w:rsidRPr="006D0C34">
        <w:rPr>
          <w:rFonts w:ascii="Arial" w:hAnsi="Arial" w:cs="Arial"/>
          <w:color w:val="000000"/>
          <w:sz w:val="16"/>
          <w:szCs w:val="16"/>
        </w:rPr>
        <w:t xml:space="preserve">Datum: </w:t>
      </w:r>
      <w:r w:rsidRPr="006D0C34">
        <w:rPr>
          <w:rFonts w:ascii="Arial" w:hAnsi="Arial" w:cs="Arial"/>
          <w:i/>
          <w:iCs/>
          <w:color w:val="000000"/>
          <w:sz w:val="16"/>
          <w:szCs w:val="16"/>
        </w:rPr>
        <w:t>(vpiše se datum izdaje)</w:t>
      </w:r>
    </w:p>
    <w:p w14:paraId="5908A7B8" w14:textId="147AEC38"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VRSTA ZAVAROVANJA:</w:t>
      </w:r>
      <w:r w:rsidRPr="006D0C34">
        <w:rPr>
          <w:rFonts w:ascii="Arial" w:hAnsi="Arial" w:cs="Arial"/>
          <w:color w:val="000000"/>
          <w:sz w:val="16"/>
          <w:szCs w:val="16"/>
        </w:rPr>
        <w:t xml:space="preserve"> </w:t>
      </w:r>
      <w:r w:rsidRPr="006D0C34">
        <w:rPr>
          <w:rFonts w:ascii="Arial" w:hAnsi="Arial" w:cs="Arial"/>
          <w:i/>
          <w:iCs/>
          <w:color w:val="000000"/>
          <w:sz w:val="16"/>
          <w:szCs w:val="16"/>
        </w:rPr>
        <w:t>(vpiše se vrsta zavarovanja: bančna garancija)</w:t>
      </w:r>
    </w:p>
    <w:p w14:paraId="3C1735F4" w14:textId="77777777"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ŠTEVILKA:</w:t>
      </w:r>
      <w:r w:rsidRPr="006D0C34">
        <w:rPr>
          <w:rFonts w:ascii="Arial" w:hAnsi="Arial" w:cs="Arial"/>
          <w:color w:val="000000"/>
          <w:sz w:val="16"/>
          <w:szCs w:val="16"/>
        </w:rPr>
        <w:t xml:space="preserve"> </w:t>
      </w:r>
      <w:r w:rsidRPr="006D0C34">
        <w:rPr>
          <w:rFonts w:ascii="Arial" w:hAnsi="Arial" w:cs="Arial"/>
          <w:i/>
          <w:iCs/>
          <w:color w:val="000000"/>
          <w:sz w:val="16"/>
          <w:szCs w:val="16"/>
        </w:rPr>
        <w:t>(vpiše se številka zavarovanja)</w:t>
      </w:r>
    </w:p>
    <w:p w14:paraId="617DB1FF" w14:textId="7D6EE067"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GARANT:</w:t>
      </w:r>
      <w:r w:rsidRPr="006D0C34">
        <w:rPr>
          <w:rFonts w:ascii="Arial" w:hAnsi="Arial" w:cs="Arial"/>
          <w:color w:val="000000"/>
          <w:sz w:val="16"/>
          <w:szCs w:val="16"/>
        </w:rPr>
        <w:t xml:space="preserve"> </w:t>
      </w:r>
      <w:r w:rsidRPr="006D0C34">
        <w:rPr>
          <w:rFonts w:ascii="Arial" w:hAnsi="Arial" w:cs="Arial"/>
          <w:i/>
          <w:iCs/>
          <w:color w:val="000000"/>
          <w:sz w:val="16"/>
          <w:szCs w:val="16"/>
        </w:rPr>
        <w:t>(vpiše se ime in naslov banke v kraju izdaje)</w:t>
      </w:r>
    </w:p>
    <w:p w14:paraId="2E22741B" w14:textId="25BF88BC"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NAROČNIK:</w:t>
      </w:r>
      <w:r w:rsidRPr="006D0C34">
        <w:rPr>
          <w:rFonts w:ascii="Arial" w:hAnsi="Arial" w:cs="Arial"/>
          <w:color w:val="000000"/>
          <w:sz w:val="16"/>
          <w:szCs w:val="16"/>
        </w:rPr>
        <w:t xml:space="preserve"> </w:t>
      </w:r>
      <w:r w:rsidRPr="006D0C34">
        <w:rPr>
          <w:rFonts w:ascii="Arial" w:hAnsi="Arial" w:cs="Arial"/>
          <w:i/>
          <w:iCs/>
          <w:color w:val="000000"/>
          <w:sz w:val="16"/>
          <w:szCs w:val="16"/>
        </w:rPr>
        <w:t xml:space="preserve">(vpiše se ime in naslov naročnika zavarovanja, tj. v postopku javnega </w:t>
      </w:r>
      <w:r w:rsidR="00704756" w:rsidRPr="006D0C34">
        <w:rPr>
          <w:rFonts w:ascii="Arial" w:hAnsi="Arial" w:cs="Arial"/>
          <w:i/>
          <w:iCs/>
          <w:color w:val="000000"/>
          <w:sz w:val="16"/>
          <w:szCs w:val="16"/>
        </w:rPr>
        <w:t>razpisa</w:t>
      </w:r>
      <w:r w:rsidRPr="006D0C34">
        <w:rPr>
          <w:rFonts w:ascii="Arial" w:hAnsi="Arial" w:cs="Arial"/>
          <w:i/>
          <w:iCs/>
          <w:color w:val="000000"/>
          <w:sz w:val="16"/>
          <w:szCs w:val="16"/>
        </w:rPr>
        <w:t xml:space="preserve"> izbranega ponudnika)</w:t>
      </w:r>
    </w:p>
    <w:p w14:paraId="0F685487" w14:textId="3D7B2375" w:rsidR="00704756" w:rsidRPr="006D0C34" w:rsidRDefault="007D2989" w:rsidP="007D2989">
      <w:pPr>
        <w:spacing w:before="225" w:after="225" w:line="240" w:lineRule="auto"/>
        <w:jc w:val="both"/>
        <w:rPr>
          <w:rFonts w:ascii="Arial" w:hAnsi="Arial" w:cs="Arial"/>
          <w:b/>
          <w:bCs/>
          <w:color w:val="000000"/>
          <w:sz w:val="16"/>
          <w:szCs w:val="16"/>
        </w:rPr>
      </w:pPr>
      <w:r w:rsidRPr="006D0C34">
        <w:rPr>
          <w:rFonts w:ascii="Arial" w:hAnsi="Arial" w:cs="Arial"/>
          <w:b/>
          <w:bCs/>
          <w:color w:val="000000"/>
          <w:sz w:val="16"/>
          <w:szCs w:val="16"/>
        </w:rPr>
        <w:t>UPRAVIČENEC:</w:t>
      </w:r>
      <w:r w:rsidRPr="006D0C34">
        <w:rPr>
          <w:rFonts w:ascii="Arial" w:hAnsi="Arial" w:cs="Arial"/>
          <w:color w:val="000000"/>
          <w:sz w:val="16"/>
          <w:szCs w:val="16"/>
        </w:rPr>
        <w:t xml:space="preserve"> </w:t>
      </w:r>
      <w:r w:rsidR="00373C97">
        <w:rPr>
          <w:rFonts w:ascii="Arial" w:hAnsi="Arial" w:cs="Arial"/>
          <w:color w:val="000000"/>
          <w:sz w:val="16"/>
          <w:szCs w:val="16"/>
        </w:rPr>
        <w:t>Mestna občina Kranj, Slovenski trg 1, 4000 Kranj</w:t>
      </w:r>
    </w:p>
    <w:p w14:paraId="24E9EEA5" w14:textId="0D30655E"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OSNOVNI POSEL:</w:t>
      </w:r>
      <w:r w:rsidRPr="006D0C34">
        <w:rPr>
          <w:rFonts w:ascii="Arial" w:hAnsi="Arial" w:cs="Arial"/>
          <w:color w:val="000000"/>
          <w:sz w:val="16"/>
          <w:szCs w:val="16"/>
        </w:rPr>
        <w:t xml:space="preserve"> obveznost naročnika zavarovanja iz pogodbe št. z dne </w:t>
      </w:r>
      <w:r w:rsidRPr="006D0C34">
        <w:rPr>
          <w:rFonts w:ascii="Arial" w:hAnsi="Arial" w:cs="Arial"/>
          <w:i/>
          <w:iCs/>
          <w:color w:val="000000"/>
          <w:sz w:val="16"/>
          <w:szCs w:val="16"/>
        </w:rPr>
        <w:t>(vpiše se številko in datum pogodbe</w:t>
      </w:r>
      <w:r w:rsidR="0041653E">
        <w:rPr>
          <w:rFonts w:ascii="Arial" w:hAnsi="Arial" w:cs="Arial"/>
          <w:i/>
          <w:iCs/>
          <w:color w:val="000000"/>
          <w:sz w:val="16"/>
          <w:szCs w:val="16"/>
        </w:rPr>
        <w:t xml:space="preserve"> o javno-zasebnem partnerstvu</w:t>
      </w:r>
      <w:r w:rsidRPr="006D0C34">
        <w:rPr>
          <w:rFonts w:ascii="Arial" w:hAnsi="Arial" w:cs="Arial"/>
          <w:i/>
          <w:iCs/>
          <w:color w:val="000000"/>
          <w:sz w:val="16"/>
          <w:szCs w:val="16"/>
        </w:rPr>
        <w:t>, sklenjene na podlagi postopka z oznako XXXXXX)</w:t>
      </w:r>
      <w:r w:rsidRPr="006D0C34">
        <w:rPr>
          <w:rFonts w:ascii="Arial" w:hAnsi="Arial" w:cs="Arial"/>
          <w:color w:val="000000"/>
          <w:sz w:val="16"/>
          <w:szCs w:val="16"/>
        </w:rPr>
        <w:t xml:space="preserve"> za </w:t>
      </w:r>
      <w:r w:rsidR="0064334E">
        <w:rPr>
          <w:rFonts w:ascii="Arial" w:hAnsi="Arial" w:cs="Arial"/>
          <w:b/>
          <w:bCs/>
          <w:color w:val="000000"/>
          <w:sz w:val="16"/>
          <w:szCs w:val="16"/>
        </w:rPr>
        <w:t>naročilo</w:t>
      </w:r>
      <w:r w:rsidR="00704756" w:rsidRPr="006D0C34">
        <w:rPr>
          <w:rFonts w:ascii="Arial" w:hAnsi="Arial" w:cs="Arial"/>
          <w:b/>
          <w:bCs/>
          <w:color w:val="000000"/>
          <w:sz w:val="16"/>
          <w:szCs w:val="16"/>
        </w:rPr>
        <w:t xml:space="preserve"> </w:t>
      </w:r>
      <w:r w:rsidR="0064334E" w:rsidRPr="0064334E">
        <w:rPr>
          <w:rFonts w:ascii="Arial" w:hAnsi="Arial" w:cs="Arial"/>
          <w:b/>
          <w:bCs/>
          <w:color w:val="000000"/>
          <w:sz w:val="16"/>
          <w:szCs w:val="16"/>
        </w:rPr>
        <w:t>po modelu javno-zasebnega partnerstva za »GRADNJO IN VZDRŽEVANJE OBJEKTA VRTEC BITNJE«</w:t>
      </w:r>
      <w:r w:rsidR="0064334E">
        <w:rPr>
          <w:rFonts w:ascii="Arial" w:hAnsi="Arial" w:cs="Arial"/>
          <w:b/>
          <w:bCs/>
          <w:color w:val="000000"/>
          <w:sz w:val="16"/>
          <w:szCs w:val="16"/>
        </w:rPr>
        <w:t>.</w:t>
      </w:r>
    </w:p>
    <w:p w14:paraId="3D74FC4B" w14:textId="67025B13"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ZNESEK IN VALUT</w:t>
      </w:r>
      <w:r w:rsidR="00704756" w:rsidRPr="006D0C34">
        <w:rPr>
          <w:rFonts w:ascii="Arial" w:hAnsi="Arial" w:cs="Arial"/>
          <w:b/>
          <w:bCs/>
          <w:color w:val="000000"/>
          <w:sz w:val="16"/>
          <w:szCs w:val="16"/>
        </w:rPr>
        <w:t>A: najmanj 10</w:t>
      </w:r>
      <w:r w:rsidRPr="006D0C34">
        <w:rPr>
          <w:rFonts w:ascii="Arial" w:hAnsi="Arial" w:cs="Arial"/>
          <w:b/>
          <w:bCs/>
          <w:color w:val="000000"/>
          <w:sz w:val="16"/>
          <w:szCs w:val="16"/>
        </w:rPr>
        <w:t xml:space="preserve">,00 % </w:t>
      </w:r>
      <w:r w:rsidR="00704756" w:rsidRPr="006D0C34">
        <w:rPr>
          <w:rFonts w:ascii="Arial" w:hAnsi="Arial" w:cs="Arial"/>
          <w:b/>
          <w:bCs/>
          <w:color w:val="000000"/>
          <w:sz w:val="16"/>
          <w:szCs w:val="16"/>
        </w:rPr>
        <w:t>vrednosti pripravljalnih storitev</w:t>
      </w:r>
      <w:r w:rsidRPr="006D0C34">
        <w:rPr>
          <w:rFonts w:ascii="Arial" w:hAnsi="Arial" w:cs="Arial"/>
          <w:b/>
          <w:bCs/>
          <w:color w:val="000000"/>
          <w:sz w:val="16"/>
          <w:szCs w:val="16"/>
        </w:rPr>
        <w:t xml:space="preserve"> z DDV, kar znaša </w:t>
      </w:r>
      <w:r w:rsidRPr="006D0C34">
        <w:rPr>
          <w:rFonts w:ascii="Arial" w:hAnsi="Arial" w:cs="Arial"/>
          <w:b/>
          <w:bCs/>
          <w:color w:val="000000"/>
          <w:sz w:val="16"/>
          <w:szCs w:val="16"/>
          <w:u w:val="single"/>
        </w:rPr>
        <w:t>__________</w:t>
      </w:r>
    </w:p>
    <w:p w14:paraId="4BFFA69B" w14:textId="77777777"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LISTINE, KI JIH JE POLEG IZJAVE TREBA PRILOŽITI ZAHTEVI ZA PLAČILO IN SE IZRECNO ZAHTEVAJO V SPODNJEM BESEDILU:</w:t>
      </w:r>
    </w:p>
    <w:p w14:paraId="29A76E96" w14:textId="77777777" w:rsidR="007D2989" w:rsidRPr="006D0C34" w:rsidRDefault="007D2989" w:rsidP="007D2989">
      <w:pPr>
        <w:spacing w:before="225" w:after="225" w:line="240" w:lineRule="auto"/>
        <w:jc w:val="both"/>
        <w:rPr>
          <w:sz w:val="16"/>
          <w:szCs w:val="16"/>
        </w:rPr>
      </w:pPr>
      <w:r w:rsidRPr="006D0C34">
        <w:rPr>
          <w:rFonts w:ascii="Arial" w:hAnsi="Arial" w:cs="Arial"/>
          <w:color w:val="000000"/>
          <w:sz w:val="16"/>
          <w:szCs w:val="16"/>
        </w:rPr>
        <w:t>1. Izjava Uprave RS za javna plačila, da so zahtevek za unovčenje podpisale osebe, ki so pooblaščene za zastopanje;</w:t>
      </w:r>
    </w:p>
    <w:p w14:paraId="174A4803" w14:textId="77777777" w:rsidR="007D2989" w:rsidRPr="006D0C34" w:rsidRDefault="007D2989" w:rsidP="007D2989">
      <w:pPr>
        <w:spacing w:before="225" w:after="225" w:line="240" w:lineRule="auto"/>
        <w:jc w:val="both"/>
        <w:rPr>
          <w:sz w:val="16"/>
          <w:szCs w:val="16"/>
        </w:rPr>
      </w:pPr>
      <w:r w:rsidRPr="006D0C34">
        <w:rPr>
          <w:rFonts w:ascii="Arial" w:hAnsi="Arial" w:cs="Arial"/>
          <w:color w:val="000000"/>
          <w:sz w:val="16"/>
          <w:szCs w:val="16"/>
        </w:rPr>
        <w:t>2. Original garancije št. ______________</w:t>
      </w:r>
    </w:p>
    <w:p w14:paraId="17B95490" w14:textId="77777777"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JEZIK V ZAHTEVANIH LISTINAH:</w:t>
      </w:r>
      <w:r w:rsidRPr="006D0C34">
        <w:rPr>
          <w:rFonts w:ascii="Arial" w:hAnsi="Arial" w:cs="Arial"/>
          <w:color w:val="000000"/>
          <w:sz w:val="16"/>
          <w:szCs w:val="16"/>
        </w:rPr>
        <w:t xml:space="preserve"> slovenski</w:t>
      </w:r>
    </w:p>
    <w:p w14:paraId="3BEDD801" w14:textId="77777777"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OBLIKA PREDLOŽITVE:</w:t>
      </w:r>
      <w:r w:rsidRPr="006D0C34">
        <w:rPr>
          <w:rFonts w:ascii="Arial" w:hAnsi="Arial" w:cs="Arial"/>
          <w:color w:val="000000"/>
          <w:sz w:val="16"/>
          <w:szCs w:val="16"/>
        </w:rPr>
        <w:t xml:space="preserve"> v papirni obliki s priporočeno pošto</w:t>
      </w:r>
    </w:p>
    <w:p w14:paraId="2E8460FA" w14:textId="77777777"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KRAJ PREDLOŽITVE:</w:t>
      </w:r>
      <w:r w:rsidRPr="006D0C34">
        <w:rPr>
          <w:rFonts w:ascii="Arial" w:hAnsi="Arial" w:cs="Arial"/>
          <w:color w:val="000000"/>
          <w:sz w:val="16"/>
          <w:szCs w:val="16"/>
        </w:rPr>
        <w:t xml:space="preserve"> </w:t>
      </w:r>
      <w:r w:rsidRPr="006D0C34">
        <w:rPr>
          <w:rFonts w:ascii="Arial" w:hAnsi="Arial" w:cs="Arial"/>
          <w:i/>
          <w:iCs/>
          <w:color w:val="000000"/>
          <w:sz w:val="16"/>
          <w:szCs w:val="16"/>
        </w:rPr>
        <w:t>(garant vpiše naslov podružnice, kjer se opravi predložitev papirnih listin, ali elektronski naslov za predložitev v elektronski obliki, kot na primer garantov SWIFT naslov)</w:t>
      </w:r>
    </w:p>
    <w:p w14:paraId="27891CA8" w14:textId="77777777"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DATUM VELJAVNOSTI:</w:t>
      </w:r>
      <w:r w:rsidRPr="006D0C34">
        <w:rPr>
          <w:rFonts w:ascii="Arial" w:hAnsi="Arial" w:cs="Arial"/>
          <w:color w:val="000000"/>
          <w:sz w:val="16"/>
          <w:szCs w:val="16"/>
        </w:rPr>
        <w:t xml:space="preserve"> DD. MM. LLLL </w:t>
      </w:r>
      <w:r w:rsidRPr="006D0C34">
        <w:rPr>
          <w:rFonts w:ascii="Arial" w:hAnsi="Arial" w:cs="Arial"/>
          <w:i/>
          <w:iCs/>
          <w:color w:val="000000"/>
          <w:sz w:val="16"/>
          <w:szCs w:val="16"/>
        </w:rPr>
        <w:t>(vpiše se datum zapadlosti zavarovanja)</w:t>
      </w:r>
    </w:p>
    <w:p w14:paraId="521D1798" w14:textId="76EB1B2E"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STRANKA, KI JE DOLŽNA PLAČATI STROŠKE:</w:t>
      </w:r>
      <w:r w:rsidRPr="006D0C34">
        <w:rPr>
          <w:rFonts w:ascii="Arial" w:hAnsi="Arial" w:cs="Arial"/>
          <w:color w:val="000000"/>
          <w:sz w:val="16"/>
          <w:szCs w:val="16"/>
        </w:rPr>
        <w:t xml:space="preserve"> </w:t>
      </w:r>
      <w:r w:rsidRPr="006D0C34">
        <w:rPr>
          <w:rFonts w:ascii="Arial" w:hAnsi="Arial" w:cs="Arial"/>
          <w:i/>
          <w:iCs/>
          <w:color w:val="000000"/>
          <w:sz w:val="16"/>
          <w:szCs w:val="16"/>
        </w:rPr>
        <w:t xml:space="preserve">(vpiše se ime naročnika zavarovanja, tj. v postopku javnega </w:t>
      </w:r>
      <w:r w:rsidR="003A0F89" w:rsidRPr="006D0C34">
        <w:rPr>
          <w:rFonts w:ascii="Arial" w:hAnsi="Arial" w:cs="Arial"/>
          <w:i/>
          <w:iCs/>
          <w:color w:val="000000"/>
          <w:sz w:val="16"/>
          <w:szCs w:val="16"/>
        </w:rPr>
        <w:t>razpisa</w:t>
      </w:r>
      <w:r w:rsidRPr="006D0C34">
        <w:rPr>
          <w:rFonts w:ascii="Arial" w:hAnsi="Arial" w:cs="Arial"/>
          <w:i/>
          <w:iCs/>
          <w:color w:val="000000"/>
          <w:sz w:val="16"/>
          <w:szCs w:val="16"/>
        </w:rPr>
        <w:t xml:space="preserve"> izbranega ponudnika)</w:t>
      </w:r>
    </w:p>
    <w:p w14:paraId="411F15C2" w14:textId="77777777" w:rsidR="007D2989" w:rsidRPr="006D0C34" w:rsidRDefault="007D2989" w:rsidP="007D2989">
      <w:pPr>
        <w:spacing w:before="225" w:after="225" w:line="240" w:lineRule="auto"/>
        <w:jc w:val="both"/>
        <w:rPr>
          <w:sz w:val="16"/>
          <w:szCs w:val="16"/>
        </w:rPr>
      </w:pPr>
      <w:r w:rsidRPr="006D0C34">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09290C3" w14:textId="77777777" w:rsidR="007D2989" w:rsidRPr="006D0C34" w:rsidRDefault="007D2989" w:rsidP="007D2989">
      <w:pPr>
        <w:spacing w:before="225" w:after="225" w:line="240" w:lineRule="auto"/>
        <w:jc w:val="both"/>
        <w:rPr>
          <w:sz w:val="16"/>
          <w:szCs w:val="16"/>
        </w:rPr>
      </w:pPr>
      <w:r w:rsidRPr="006D0C34">
        <w:rPr>
          <w:rFonts w:ascii="Arial" w:hAnsi="Arial" w:cs="Arial"/>
          <w:color w:val="000000"/>
          <w:sz w:val="16"/>
          <w:szCs w:val="16"/>
        </w:rPr>
        <w:t>Katerokoli zahtevo za plačilo po tem zavarovanju moramo prejeti na datum veljavnosti zavarovanja ali pred njim v zgoraj navedenem kraju predložitve.</w:t>
      </w:r>
    </w:p>
    <w:p w14:paraId="71C86825" w14:textId="77777777" w:rsidR="007D2989" w:rsidRPr="006D0C34" w:rsidRDefault="007D2989" w:rsidP="007D2989">
      <w:pPr>
        <w:spacing w:before="225" w:after="225" w:line="240" w:lineRule="auto"/>
        <w:jc w:val="both"/>
        <w:rPr>
          <w:sz w:val="16"/>
          <w:szCs w:val="16"/>
        </w:rPr>
      </w:pPr>
      <w:r w:rsidRPr="006D0C34">
        <w:rPr>
          <w:rFonts w:ascii="Arial" w:hAnsi="Arial" w:cs="Arial"/>
          <w:color w:val="000000"/>
          <w:sz w:val="16"/>
          <w:szCs w:val="16"/>
        </w:rPr>
        <w:t>Morebitne spore v zvezi s tem zavarovanjem rešuje stvarno pristojno sodišče po sedežu upravičenca po slovenskem pravu.</w:t>
      </w:r>
    </w:p>
    <w:p w14:paraId="30505571" w14:textId="77777777" w:rsidR="007D2989" w:rsidRPr="006D0C34" w:rsidRDefault="007D2989" w:rsidP="007D2989">
      <w:pPr>
        <w:spacing w:before="225" w:after="225" w:line="240" w:lineRule="auto"/>
        <w:jc w:val="both"/>
        <w:rPr>
          <w:sz w:val="16"/>
          <w:szCs w:val="16"/>
        </w:rPr>
      </w:pPr>
      <w:r w:rsidRPr="006D0C34">
        <w:rPr>
          <w:rFonts w:ascii="Arial" w:hAnsi="Arial" w:cs="Arial"/>
          <w:color w:val="000000"/>
          <w:sz w:val="16"/>
          <w:szCs w:val="16"/>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7D2989" w14:paraId="45107C77" w14:textId="77777777" w:rsidTr="007D2989">
        <w:tc>
          <w:tcPr>
            <w:tcW w:w="4080" w:type="dxa"/>
            <w:tcMar>
              <w:top w:w="75" w:type="dxa"/>
              <w:bottom w:w="75" w:type="dxa"/>
            </w:tcMar>
            <w:vAlign w:val="center"/>
          </w:tcPr>
          <w:p w14:paraId="0A5ED7AD" w14:textId="77777777" w:rsidR="007D2989" w:rsidRDefault="007D2989" w:rsidP="007D2989">
            <w:r>
              <w:rPr>
                <w:rFonts w:ascii="Arial" w:hAnsi="Arial" w:cs="Arial"/>
                <w:color w:val="000000"/>
                <w:position w:val="-2"/>
                <w:sz w:val="18"/>
                <w:szCs w:val="18"/>
              </w:rPr>
              <w:t> </w:t>
            </w:r>
          </w:p>
        </w:tc>
        <w:tc>
          <w:tcPr>
            <w:tcW w:w="0" w:type="auto"/>
            <w:tcMar>
              <w:top w:w="75" w:type="dxa"/>
              <w:bottom w:w="75" w:type="dxa"/>
            </w:tcMar>
            <w:vAlign w:val="center"/>
          </w:tcPr>
          <w:p w14:paraId="7384B494" w14:textId="77777777" w:rsidR="007D2989" w:rsidRDefault="007D2989" w:rsidP="007D2989">
            <w:pPr>
              <w:jc w:val="center"/>
            </w:pPr>
            <w:r>
              <w:rPr>
                <w:rFonts w:ascii="Arial" w:hAnsi="Arial" w:cs="Arial"/>
                <w:color w:val="000000"/>
                <w:position w:val="-2"/>
                <w:sz w:val="18"/>
                <w:szCs w:val="18"/>
              </w:rPr>
              <w:t>Garant</w:t>
            </w:r>
          </w:p>
        </w:tc>
      </w:tr>
      <w:tr w:rsidR="007D2989" w14:paraId="3A44CF44" w14:textId="77777777" w:rsidTr="007D2989">
        <w:tc>
          <w:tcPr>
            <w:tcW w:w="4080" w:type="dxa"/>
            <w:tcMar>
              <w:top w:w="75" w:type="dxa"/>
              <w:bottom w:w="75" w:type="dxa"/>
            </w:tcMar>
            <w:vAlign w:val="center"/>
          </w:tcPr>
          <w:p w14:paraId="2483ADE2" w14:textId="77777777" w:rsidR="007D2989" w:rsidRDefault="007D2989" w:rsidP="007D2989">
            <w:r>
              <w:rPr>
                <w:rFonts w:ascii="Arial" w:hAnsi="Arial" w:cs="Arial"/>
                <w:color w:val="000000"/>
                <w:position w:val="-2"/>
                <w:sz w:val="18"/>
                <w:szCs w:val="18"/>
              </w:rPr>
              <w:t> </w:t>
            </w:r>
          </w:p>
        </w:tc>
        <w:tc>
          <w:tcPr>
            <w:tcW w:w="0" w:type="auto"/>
            <w:tcMar>
              <w:top w:w="75" w:type="dxa"/>
              <w:bottom w:w="75" w:type="dxa"/>
            </w:tcMar>
            <w:vAlign w:val="center"/>
          </w:tcPr>
          <w:p w14:paraId="5E63EB40" w14:textId="77777777" w:rsidR="007D2989" w:rsidRDefault="007D2989" w:rsidP="007D2989">
            <w:pPr>
              <w:jc w:val="center"/>
            </w:pPr>
            <w:r>
              <w:rPr>
                <w:rFonts w:ascii="Arial" w:hAnsi="Arial" w:cs="Arial"/>
                <w:color w:val="A9A9A9"/>
                <w:position w:val="-2"/>
                <w:sz w:val="18"/>
                <w:szCs w:val="18"/>
              </w:rPr>
              <w:t>(žig in podpis)</w:t>
            </w:r>
          </w:p>
        </w:tc>
      </w:tr>
    </w:tbl>
    <w:p w14:paraId="0B434D88" w14:textId="0F042B62" w:rsidR="004A1597" w:rsidRDefault="007D2989" w:rsidP="001350C4">
      <w:pPr>
        <w:spacing w:before="225" w:after="225" w:line="240" w:lineRule="auto"/>
        <w:jc w:val="both"/>
        <w:rPr>
          <w:rFonts w:ascii="Arial" w:hAnsi="Arial" w:cs="Arial"/>
          <w:sz w:val="18"/>
          <w:szCs w:val="18"/>
        </w:rPr>
      </w:pPr>
      <w:r>
        <w:rPr>
          <w:rFonts w:ascii="Arial" w:hAnsi="Arial" w:cs="Arial"/>
          <w:color w:val="000000"/>
          <w:sz w:val="18"/>
          <w:szCs w:val="18"/>
        </w:rPr>
        <w:t> </w:t>
      </w:r>
      <w:r w:rsidR="00F908B1">
        <w:rPr>
          <w:rFonts w:ascii="Arial" w:hAnsi="Arial" w:cs="Arial"/>
          <w:color w:val="000000"/>
          <w:sz w:val="18"/>
          <w:szCs w:val="18"/>
        </w:rPr>
        <w:t> </w:t>
      </w:r>
    </w:p>
    <w:p w14:paraId="4950BDC1" w14:textId="30205C7C" w:rsidR="00F908B1" w:rsidRPr="00590863" w:rsidRDefault="00373C97" w:rsidP="00F908B1">
      <w:pPr>
        <w:spacing w:after="0"/>
        <w:jc w:val="right"/>
        <w:rPr>
          <w:rFonts w:ascii="Arial" w:hAnsi="Arial" w:cs="Arial"/>
          <w:sz w:val="18"/>
          <w:szCs w:val="18"/>
        </w:rPr>
      </w:pPr>
      <w:r>
        <w:rPr>
          <w:rFonts w:ascii="Arial" w:hAnsi="Arial" w:cs="Arial"/>
          <w:sz w:val="18"/>
          <w:szCs w:val="18"/>
        </w:rPr>
        <w:lastRenderedPageBreak/>
        <w:t xml:space="preserve">Obrazec št: </w:t>
      </w:r>
      <w:r w:rsidR="004A1597">
        <w:rPr>
          <w:rFonts w:ascii="Arial" w:hAnsi="Arial" w:cs="Arial"/>
          <w:sz w:val="18"/>
          <w:szCs w:val="18"/>
        </w:rPr>
        <w:t>12</w:t>
      </w:r>
    </w:p>
    <w:p w14:paraId="398C6297" w14:textId="77777777" w:rsidR="00F908B1" w:rsidRPr="00252358" w:rsidRDefault="00F908B1" w:rsidP="00F908B1"/>
    <w:p w14:paraId="59AF0DA6" w14:textId="77777777" w:rsidR="00F908B1" w:rsidRDefault="00F908B1" w:rsidP="00F908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Podatki in udeležba podizvajalcev</w:t>
      </w:r>
    </w:p>
    <w:p w14:paraId="2BAB8E7E" w14:textId="77777777" w:rsidR="00F908B1" w:rsidRDefault="00F908B1" w:rsidP="00F908B1">
      <w:pPr>
        <w:spacing w:after="120"/>
        <w:rPr>
          <w:rFonts w:ascii="Arial" w:hAnsi="Arial" w:cs="Arial"/>
        </w:rPr>
      </w:pPr>
    </w:p>
    <w:p w14:paraId="6F8654E8" w14:textId="37160C04" w:rsidR="00040526" w:rsidRDefault="00F908B1">
      <w:pPr>
        <w:spacing w:before="225" w:after="225" w:line="240" w:lineRule="auto"/>
        <w:jc w:val="both"/>
      </w:pPr>
      <w:r>
        <w:rPr>
          <w:rFonts w:ascii="Arial" w:hAnsi="Arial" w:cs="Arial"/>
          <w:color w:val="000000"/>
          <w:sz w:val="18"/>
          <w:szCs w:val="18"/>
        </w:rPr>
        <w:t xml:space="preserve">V zvezi z </w:t>
      </w:r>
      <w:r w:rsidR="00525AE7">
        <w:rPr>
          <w:rFonts w:ascii="Arial" w:hAnsi="Arial" w:cs="Arial"/>
          <w:color w:val="000000"/>
          <w:sz w:val="18"/>
          <w:szCs w:val="18"/>
        </w:rPr>
        <w:t>razpisom</w:t>
      </w:r>
      <w:r>
        <w:rPr>
          <w:rFonts w:ascii="Arial" w:hAnsi="Arial" w:cs="Arial"/>
          <w:color w:val="000000"/>
          <w:sz w:val="18"/>
          <w:szCs w:val="18"/>
        </w:rPr>
        <w:t xml:space="preserve"> </w:t>
      </w:r>
      <w:r w:rsidR="003263DF" w:rsidRPr="003263DF">
        <w:rPr>
          <w:rFonts w:ascii="Arial" w:hAnsi="Arial" w:cs="Arial"/>
          <w:color w:val="000000"/>
          <w:sz w:val="18"/>
          <w:szCs w:val="18"/>
        </w:rPr>
        <w:t>po modelu javno-zasebnega partnerstva za »GRADNJO IN VZDRŽEVANJE OBJEKTA VRTEC BITNJE«</w:t>
      </w:r>
      <w:r w:rsidR="003263DF">
        <w:rPr>
          <w:rFonts w:ascii="Arial" w:hAnsi="Arial" w:cs="Arial"/>
          <w:color w:val="000000"/>
          <w:sz w:val="18"/>
          <w:szCs w:val="18"/>
        </w:rPr>
        <w:t xml:space="preserve"> </w:t>
      </w:r>
      <w:r>
        <w:rPr>
          <w:rFonts w:ascii="Arial" w:hAnsi="Arial" w:cs="Arial"/>
          <w:color w:val="000000"/>
          <w:sz w:val="18"/>
          <w:szCs w:val="18"/>
        </w:rPr>
        <w:t>izjavljamo, da nastopamo s podizvajalci, in sicer v nadaljevanju navajamo njihovo vrednostno udeležbo:</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250"/>
        <w:gridCol w:w="6036"/>
      </w:tblGrid>
      <w:tr w:rsidR="00040526" w14:paraId="251A0455"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744005" w14:textId="77777777" w:rsidR="00040526" w:rsidRDefault="00F908B1">
            <w:r>
              <w:rPr>
                <w:rFonts w:ascii="Arial" w:hAnsi="Arial" w:cs="Arial"/>
                <w:b/>
                <w:bCs/>
                <w:color w:val="000000"/>
                <w:position w:val="-2"/>
                <w:sz w:val="18"/>
                <w:szCs w:val="18"/>
              </w:rPr>
              <w:t>PODIZVAJALEC: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C8BD7B" w14:textId="77777777" w:rsidR="00040526" w:rsidRDefault="00F908B1">
            <w:r>
              <w:rPr>
                <w:rFonts w:ascii="Arial" w:hAnsi="Arial" w:cs="Arial"/>
                <w:color w:val="000000"/>
                <w:position w:val="-2"/>
                <w:sz w:val="18"/>
                <w:szCs w:val="18"/>
              </w:rPr>
              <w:t> </w:t>
            </w:r>
          </w:p>
        </w:tc>
      </w:tr>
      <w:tr w:rsidR="00040526" w14:paraId="46311A0B"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24F30A" w14:textId="77777777" w:rsidR="00040526" w:rsidRDefault="00F908B1">
            <w:r>
              <w:rPr>
                <w:rFonts w:ascii="Arial" w:hAnsi="Arial" w:cs="Arial"/>
                <w:color w:val="000000"/>
                <w:position w:val="-2"/>
                <w:sz w:val="18"/>
                <w:szCs w:val="18"/>
              </w:rPr>
              <w:t>naziv: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8CAF63" w14:textId="77777777" w:rsidR="00040526" w:rsidRDefault="00F908B1">
            <w:r>
              <w:rPr>
                <w:rFonts w:ascii="Arial" w:hAnsi="Arial" w:cs="Arial"/>
                <w:color w:val="000000"/>
                <w:position w:val="-2"/>
                <w:sz w:val="18"/>
                <w:szCs w:val="18"/>
              </w:rPr>
              <w:t> </w:t>
            </w:r>
          </w:p>
        </w:tc>
      </w:tr>
      <w:tr w:rsidR="00040526" w14:paraId="66F40B51"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C0F0DC" w14:textId="77777777" w:rsidR="00040526" w:rsidRDefault="00F908B1">
            <w:r>
              <w:rPr>
                <w:rFonts w:ascii="Arial" w:hAnsi="Arial" w:cs="Arial"/>
                <w:color w:val="000000"/>
                <w:position w:val="-2"/>
                <w:sz w:val="18"/>
                <w:szCs w:val="18"/>
              </w:rPr>
              <w:t>naslov: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E51218" w14:textId="77777777" w:rsidR="00040526" w:rsidRDefault="00F908B1">
            <w:r>
              <w:rPr>
                <w:rFonts w:ascii="Arial" w:hAnsi="Arial" w:cs="Arial"/>
                <w:color w:val="000000"/>
                <w:position w:val="-2"/>
                <w:sz w:val="18"/>
                <w:szCs w:val="18"/>
              </w:rPr>
              <w:t> </w:t>
            </w:r>
          </w:p>
        </w:tc>
      </w:tr>
      <w:tr w:rsidR="00040526" w14:paraId="5DD79A56"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31225" w14:textId="77777777" w:rsidR="00040526" w:rsidRDefault="00F908B1">
            <w:r>
              <w:rPr>
                <w:rFonts w:ascii="Arial" w:hAnsi="Arial" w:cs="Arial"/>
                <w:color w:val="000000"/>
                <w:position w:val="-2"/>
                <w:sz w:val="18"/>
                <w:szCs w:val="18"/>
              </w:rPr>
              <w:t>matična št.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BBE89C" w14:textId="77777777" w:rsidR="00040526" w:rsidRDefault="00F908B1">
            <w:r>
              <w:rPr>
                <w:rFonts w:ascii="Arial" w:hAnsi="Arial" w:cs="Arial"/>
                <w:color w:val="000000"/>
                <w:position w:val="-2"/>
                <w:sz w:val="18"/>
                <w:szCs w:val="18"/>
              </w:rPr>
              <w:t> </w:t>
            </w:r>
          </w:p>
        </w:tc>
      </w:tr>
      <w:tr w:rsidR="00040526" w14:paraId="581DC0A3"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48C423" w14:textId="77777777" w:rsidR="00040526" w:rsidRDefault="00F908B1">
            <w:r>
              <w:rPr>
                <w:rFonts w:ascii="Arial" w:hAnsi="Arial" w:cs="Arial"/>
                <w:color w:val="000000"/>
                <w:position w:val="-2"/>
                <w:sz w:val="18"/>
                <w:szCs w:val="18"/>
              </w:rPr>
              <w:t>davčna št.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9945F7" w14:textId="77777777" w:rsidR="00040526" w:rsidRDefault="00F908B1">
            <w:r>
              <w:rPr>
                <w:rFonts w:ascii="Arial" w:hAnsi="Arial" w:cs="Arial"/>
                <w:color w:val="000000"/>
                <w:position w:val="-2"/>
                <w:sz w:val="18"/>
                <w:szCs w:val="18"/>
              </w:rPr>
              <w:t> </w:t>
            </w:r>
          </w:p>
        </w:tc>
      </w:tr>
      <w:tr w:rsidR="00040526" w14:paraId="05BEE829"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7417FE" w14:textId="77777777" w:rsidR="00040526" w:rsidRDefault="00F908B1">
            <w:r>
              <w:rPr>
                <w:rFonts w:ascii="Arial" w:hAnsi="Arial" w:cs="Arial"/>
                <w:color w:val="000000"/>
                <w:position w:val="-2"/>
                <w:sz w:val="18"/>
                <w:szCs w:val="18"/>
              </w:rPr>
              <w:t>TRR: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C91887" w14:textId="77777777" w:rsidR="00040526" w:rsidRDefault="00F908B1">
            <w:r>
              <w:rPr>
                <w:rFonts w:ascii="Arial" w:hAnsi="Arial" w:cs="Arial"/>
                <w:color w:val="000000"/>
                <w:position w:val="-2"/>
                <w:sz w:val="18"/>
                <w:szCs w:val="18"/>
              </w:rPr>
              <w:t> </w:t>
            </w:r>
          </w:p>
        </w:tc>
      </w:tr>
      <w:tr w:rsidR="00040526" w14:paraId="29BFD5D3" w14:textId="77777777">
        <w:tc>
          <w:tcPr>
            <w:tcW w:w="1750"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07DD1CB4" w14:textId="77777777" w:rsidR="00040526" w:rsidRDefault="00F908B1">
            <w:r>
              <w:rPr>
                <w:rFonts w:ascii="Arial" w:hAnsi="Arial" w:cs="Arial"/>
                <w:b/>
                <w:bCs/>
                <w:color w:val="000000"/>
                <w:sz w:val="18"/>
                <w:szCs w:val="18"/>
              </w:rPr>
              <w:t>VRSTA DEL</w:t>
            </w:r>
            <w:r>
              <w:rPr>
                <w:rFonts w:ascii="Arial" w:hAnsi="Arial" w:cs="Arial"/>
                <w:color w:val="000000"/>
                <w:sz w:val="18"/>
                <w:szCs w:val="18"/>
              </w:rPr>
              <w:t xml:space="preserve"> (predmet, količina):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A2D485" w14:textId="77777777" w:rsidR="00040526" w:rsidRDefault="00F908B1">
            <w:r>
              <w:rPr>
                <w:rFonts w:ascii="Arial" w:hAnsi="Arial" w:cs="Arial"/>
                <w:color w:val="000000"/>
                <w:position w:val="-2"/>
                <w:sz w:val="18"/>
                <w:szCs w:val="18"/>
              </w:rPr>
              <w:t> </w:t>
            </w:r>
          </w:p>
        </w:tc>
      </w:tr>
      <w:tr w:rsidR="00040526" w14:paraId="4CD7E28A" w14:textId="77777777">
        <w:tc>
          <w:tcPr>
            <w:tcW w:w="0" w:type="auto"/>
            <w:vMerge/>
            <w:tcBorders>
              <w:top w:val="inset" w:sz="7" w:space="0" w:color="000000"/>
              <w:left w:val="inset" w:sz="7" w:space="0" w:color="000000"/>
              <w:bottom w:val="inset" w:sz="7" w:space="0" w:color="000000"/>
              <w:right w:val="inset" w:sz="7" w:space="0" w:color="000000"/>
            </w:tcBorders>
          </w:tcPr>
          <w:p w14:paraId="3F7ABB85" w14:textId="77777777" w:rsidR="00040526" w:rsidRDefault="0004052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8BC2D" w14:textId="77777777" w:rsidR="00040526" w:rsidRDefault="00F908B1">
            <w:r>
              <w:rPr>
                <w:rFonts w:ascii="Arial" w:hAnsi="Arial" w:cs="Arial"/>
                <w:color w:val="000000"/>
                <w:position w:val="-2"/>
                <w:sz w:val="18"/>
                <w:szCs w:val="18"/>
              </w:rPr>
              <w:t> </w:t>
            </w:r>
          </w:p>
        </w:tc>
      </w:tr>
      <w:tr w:rsidR="00040526" w14:paraId="0BAB4C15" w14:textId="77777777">
        <w:tc>
          <w:tcPr>
            <w:tcW w:w="0" w:type="auto"/>
            <w:vMerge/>
            <w:tcBorders>
              <w:top w:val="inset" w:sz="7" w:space="0" w:color="000000"/>
              <w:left w:val="inset" w:sz="7" w:space="0" w:color="000000"/>
              <w:bottom w:val="inset" w:sz="7" w:space="0" w:color="000000"/>
              <w:right w:val="inset" w:sz="7" w:space="0" w:color="000000"/>
            </w:tcBorders>
          </w:tcPr>
          <w:p w14:paraId="111A99F5" w14:textId="77777777" w:rsidR="00040526" w:rsidRDefault="0004052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910CF7" w14:textId="77777777" w:rsidR="00040526" w:rsidRDefault="00F908B1">
            <w:r>
              <w:rPr>
                <w:rFonts w:ascii="Arial" w:hAnsi="Arial" w:cs="Arial"/>
                <w:color w:val="000000"/>
                <w:position w:val="-2"/>
                <w:sz w:val="18"/>
                <w:szCs w:val="18"/>
              </w:rPr>
              <w:t> </w:t>
            </w:r>
          </w:p>
        </w:tc>
      </w:tr>
      <w:tr w:rsidR="00040526" w14:paraId="4F76CD89" w14:textId="77777777">
        <w:tc>
          <w:tcPr>
            <w:tcW w:w="0" w:type="auto"/>
            <w:vMerge/>
            <w:tcBorders>
              <w:top w:val="inset" w:sz="7" w:space="0" w:color="000000"/>
              <w:left w:val="inset" w:sz="7" w:space="0" w:color="000000"/>
              <w:bottom w:val="inset" w:sz="7" w:space="0" w:color="000000"/>
              <w:right w:val="inset" w:sz="7" w:space="0" w:color="000000"/>
            </w:tcBorders>
          </w:tcPr>
          <w:p w14:paraId="459267C4" w14:textId="77777777" w:rsidR="00040526" w:rsidRDefault="0004052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A3B581" w14:textId="77777777" w:rsidR="00040526" w:rsidRDefault="00F908B1">
            <w:r>
              <w:rPr>
                <w:rFonts w:ascii="Arial" w:hAnsi="Arial" w:cs="Arial"/>
                <w:color w:val="000000"/>
                <w:position w:val="-2"/>
                <w:sz w:val="18"/>
                <w:szCs w:val="18"/>
              </w:rPr>
              <w:t> </w:t>
            </w:r>
          </w:p>
        </w:tc>
      </w:tr>
      <w:tr w:rsidR="00040526" w14:paraId="7031ADA7" w14:textId="77777777">
        <w:tc>
          <w:tcPr>
            <w:tcW w:w="0" w:type="auto"/>
            <w:vMerge/>
            <w:tcBorders>
              <w:top w:val="inset" w:sz="7" w:space="0" w:color="000000"/>
              <w:left w:val="inset" w:sz="7" w:space="0" w:color="000000"/>
              <w:bottom w:val="inset" w:sz="7" w:space="0" w:color="000000"/>
              <w:right w:val="inset" w:sz="7" w:space="0" w:color="000000"/>
            </w:tcBorders>
          </w:tcPr>
          <w:p w14:paraId="1BB7D90A" w14:textId="77777777" w:rsidR="00040526" w:rsidRDefault="0004052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0E070E" w14:textId="77777777" w:rsidR="00040526" w:rsidRDefault="00F908B1">
            <w:r>
              <w:rPr>
                <w:rFonts w:ascii="Arial" w:hAnsi="Arial" w:cs="Arial"/>
                <w:color w:val="000000"/>
                <w:position w:val="-2"/>
                <w:sz w:val="18"/>
                <w:szCs w:val="18"/>
              </w:rPr>
              <w:t> </w:t>
            </w:r>
          </w:p>
        </w:tc>
      </w:tr>
      <w:tr w:rsidR="00040526" w14:paraId="4CC34A43"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DFCC64" w14:textId="77777777" w:rsidR="00040526" w:rsidRDefault="00F908B1">
            <w:r>
              <w:rPr>
                <w:rFonts w:ascii="Arial" w:hAnsi="Arial" w:cs="Arial"/>
                <w:b/>
                <w:bCs/>
                <w:color w:val="000000"/>
                <w:position w:val="-2"/>
                <w:sz w:val="18"/>
                <w:szCs w:val="18"/>
              </w:rPr>
              <w:t>VREDNOST DEL (v EUR brez DDV)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B0E161" w14:textId="77777777" w:rsidR="00040526" w:rsidRDefault="00F908B1">
            <w:r>
              <w:rPr>
                <w:rFonts w:ascii="Arial" w:hAnsi="Arial" w:cs="Arial"/>
                <w:color w:val="000000"/>
                <w:position w:val="-2"/>
                <w:sz w:val="18"/>
                <w:szCs w:val="18"/>
              </w:rPr>
              <w:t> </w:t>
            </w:r>
          </w:p>
        </w:tc>
      </w:tr>
      <w:tr w:rsidR="00040526" w14:paraId="44E9B214"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04C846" w14:textId="43730B21" w:rsidR="00040526" w:rsidRDefault="00F908B1" w:rsidP="007D2989">
            <w:r>
              <w:rPr>
                <w:rFonts w:ascii="Arial" w:hAnsi="Arial" w:cs="Arial"/>
                <w:b/>
                <w:bCs/>
                <w:color w:val="000000"/>
                <w:position w:val="-2"/>
                <w:sz w:val="18"/>
                <w:szCs w:val="18"/>
              </w:rPr>
              <w:t>% SKUPNE VREDNOSTI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8420C4" w14:textId="77777777" w:rsidR="00040526" w:rsidRDefault="00F908B1">
            <w:r>
              <w:rPr>
                <w:rFonts w:ascii="Arial" w:hAnsi="Arial" w:cs="Arial"/>
                <w:color w:val="000000"/>
                <w:position w:val="-2"/>
                <w:sz w:val="18"/>
                <w:szCs w:val="18"/>
              </w:rPr>
              <w:t> </w:t>
            </w:r>
          </w:p>
        </w:tc>
      </w:tr>
      <w:tr w:rsidR="00040526" w14:paraId="1714F398"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618FEB" w14:textId="77777777" w:rsidR="00040526" w:rsidRDefault="00F908B1">
            <w:r>
              <w:rPr>
                <w:rFonts w:ascii="Arial" w:hAnsi="Arial" w:cs="Arial"/>
                <w:color w:val="000000"/>
                <w:position w:val="-2"/>
                <w:sz w:val="18"/>
                <w:szCs w:val="18"/>
              </w:rPr>
              <w:t>kraj izvedbe: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DB09D5" w14:textId="77777777" w:rsidR="00040526" w:rsidRDefault="00F908B1">
            <w:r>
              <w:rPr>
                <w:rFonts w:ascii="Arial" w:hAnsi="Arial" w:cs="Arial"/>
                <w:color w:val="000000"/>
                <w:position w:val="-2"/>
                <w:sz w:val="18"/>
                <w:szCs w:val="18"/>
              </w:rPr>
              <w:t> </w:t>
            </w:r>
          </w:p>
        </w:tc>
      </w:tr>
      <w:tr w:rsidR="00040526" w14:paraId="61B39175"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D1BF13" w14:textId="77777777" w:rsidR="00040526" w:rsidRDefault="00F908B1">
            <w:r>
              <w:rPr>
                <w:rFonts w:ascii="Arial" w:hAnsi="Arial" w:cs="Arial"/>
                <w:color w:val="000000"/>
                <w:position w:val="-2"/>
                <w:sz w:val="18"/>
                <w:szCs w:val="18"/>
              </w:rPr>
              <w:t>rok izvedbe: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9BFFDD" w14:textId="77777777" w:rsidR="00040526" w:rsidRDefault="00F908B1">
            <w:r>
              <w:rPr>
                <w:rFonts w:ascii="Arial" w:hAnsi="Arial" w:cs="Arial"/>
                <w:color w:val="000000"/>
                <w:position w:val="-2"/>
                <w:sz w:val="18"/>
                <w:szCs w:val="18"/>
              </w:rPr>
              <w:t> </w:t>
            </w:r>
          </w:p>
        </w:tc>
      </w:tr>
    </w:tbl>
    <w:p w14:paraId="40E01CFB" w14:textId="67403837" w:rsidR="00040526" w:rsidRDefault="00F908B1">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w:t>
      </w:r>
      <w:r w:rsidR="007D2989">
        <w:rPr>
          <w:rFonts w:ascii="Arial" w:hAnsi="Arial" w:cs="Arial"/>
          <w:color w:val="000000"/>
          <w:sz w:val="18"/>
          <w:szCs w:val="18"/>
        </w:rPr>
        <w:t>vlogi</w:t>
      </w:r>
      <w:r>
        <w:rPr>
          <w:rFonts w:ascii="Arial" w:hAnsi="Arial" w:cs="Arial"/>
          <w:color w:val="000000"/>
          <w:sz w:val="18"/>
          <w:szCs w:val="18"/>
        </w:rPr>
        <w:t xml:space="preserve">, predhodno pridobili pisno soglasje </w:t>
      </w:r>
      <w:r w:rsidR="003263DF">
        <w:rPr>
          <w:rFonts w:ascii="Arial" w:hAnsi="Arial" w:cs="Arial"/>
          <w:color w:val="000000"/>
          <w:sz w:val="18"/>
          <w:szCs w:val="18"/>
        </w:rPr>
        <w:t>javnega partnerja</w:t>
      </w:r>
      <w:r>
        <w:rPr>
          <w:rFonts w:ascii="Arial" w:hAnsi="Arial" w:cs="Arial"/>
          <w:color w:val="000000"/>
          <w:sz w:val="18"/>
          <w:szCs w:val="18"/>
        </w:rPr>
        <w:t>.</w:t>
      </w:r>
    </w:p>
    <w:tbl>
      <w:tblPr>
        <w:tblStyle w:val="NormalTablePHPDOCX"/>
        <w:tblW w:w="5000" w:type="pct"/>
        <w:tblLook w:val="04A0" w:firstRow="1" w:lastRow="0" w:firstColumn="1" w:lastColumn="0" w:noHBand="0" w:noVBand="1"/>
      </w:tblPr>
      <w:tblGrid>
        <w:gridCol w:w="4643"/>
        <w:gridCol w:w="4643"/>
      </w:tblGrid>
      <w:tr w:rsidR="00040526" w14:paraId="44534D4C" w14:textId="77777777">
        <w:tc>
          <w:tcPr>
            <w:tcW w:w="2500" w:type="pct"/>
            <w:tcMar>
              <w:top w:w="75" w:type="dxa"/>
              <w:bottom w:w="75" w:type="dxa"/>
            </w:tcMar>
            <w:vAlign w:val="center"/>
          </w:tcPr>
          <w:p w14:paraId="70C49D1A" w14:textId="77777777" w:rsidR="00040526" w:rsidRDefault="00F908B1">
            <w:r>
              <w:rPr>
                <w:rFonts w:ascii="Arial" w:hAnsi="Arial" w:cs="Arial"/>
                <w:color w:val="000000"/>
                <w:position w:val="-2"/>
                <w:sz w:val="18"/>
                <w:szCs w:val="18"/>
              </w:rPr>
              <w:t>Kraj in datum:</w:t>
            </w:r>
          </w:p>
        </w:tc>
        <w:tc>
          <w:tcPr>
            <w:tcW w:w="0" w:type="auto"/>
            <w:tcMar>
              <w:top w:w="75" w:type="dxa"/>
              <w:bottom w:w="75" w:type="dxa"/>
            </w:tcMar>
            <w:vAlign w:val="center"/>
          </w:tcPr>
          <w:p w14:paraId="41CBD912" w14:textId="77777777" w:rsidR="00040526" w:rsidRDefault="00F908B1">
            <w:r>
              <w:rPr>
                <w:rFonts w:ascii="Arial" w:hAnsi="Arial" w:cs="Arial"/>
                <w:color w:val="000000"/>
                <w:position w:val="-2"/>
                <w:sz w:val="18"/>
                <w:szCs w:val="18"/>
              </w:rPr>
              <w:t>Naziv:</w:t>
            </w:r>
          </w:p>
        </w:tc>
      </w:tr>
      <w:tr w:rsidR="00040526" w14:paraId="78D35EFF" w14:textId="77777777">
        <w:tc>
          <w:tcPr>
            <w:tcW w:w="2500" w:type="pct"/>
            <w:tcMar>
              <w:top w:w="75" w:type="dxa"/>
              <w:bottom w:w="75" w:type="dxa"/>
            </w:tcMar>
            <w:vAlign w:val="center"/>
          </w:tcPr>
          <w:p w14:paraId="4AC93A92" w14:textId="77777777" w:rsidR="00040526" w:rsidRDefault="00F908B1">
            <w:r>
              <w:rPr>
                <w:rFonts w:ascii="Arial" w:hAnsi="Arial" w:cs="Arial"/>
                <w:color w:val="000000"/>
                <w:position w:val="-2"/>
                <w:sz w:val="18"/>
                <w:szCs w:val="18"/>
              </w:rPr>
              <w:t> </w:t>
            </w:r>
          </w:p>
        </w:tc>
        <w:tc>
          <w:tcPr>
            <w:tcW w:w="0" w:type="auto"/>
            <w:tcMar>
              <w:top w:w="75" w:type="dxa"/>
              <w:bottom w:w="75" w:type="dxa"/>
            </w:tcMar>
            <w:vAlign w:val="center"/>
          </w:tcPr>
          <w:p w14:paraId="24D8C457" w14:textId="77777777" w:rsidR="00040526" w:rsidRDefault="00040526"/>
          <w:p w14:paraId="2AF0F428" w14:textId="77777777" w:rsidR="00040526" w:rsidRDefault="00F908B1">
            <w:pPr>
              <w:jc w:val="center"/>
            </w:pPr>
            <w:r>
              <w:rPr>
                <w:rFonts w:ascii="Arial" w:hAnsi="Arial" w:cs="Arial"/>
                <w:color w:val="A9A9A9"/>
                <w:position w:val="-2"/>
                <w:sz w:val="18"/>
                <w:szCs w:val="18"/>
              </w:rPr>
              <w:t>(žig in podpis)</w:t>
            </w:r>
          </w:p>
        </w:tc>
      </w:tr>
    </w:tbl>
    <w:p w14:paraId="5FF04CE1" w14:textId="77777777" w:rsidR="00040526" w:rsidRDefault="00F908B1">
      <w:pPr>
        <w:spacing w:before="225" w:after="225" w:line="240" w:lineRule="auto"/>
        <w:jc w:val="both"/>
      </w:pPr>
      <w:r>
        <w:rPr>
          <w:rFonts w:ascii="Arial" w:hAnsi="Arial" w:cs="Arial"/>
          <w:color w:val="000000"/>
          <w:sz w:val="18"/>
          <w:szCs w:val="18"/>
        </w:rPr>
        <w:t> </w:t>
      </w:r>
    </w:p>
    <w:p w14:paraId="20C2317A" w14:textId="77777777" w:rsidR="00040526" w:rsidRDefault="00F908B1">
      <w:pPr>
        <w:spacing w:before="225" w:after="225" w:line="240" w:lineRule="auto"/>
        <w:jc w:val="both"/>
      </w:pPr>
      <w:r>
        <w:rPr>
          <w:rFonts w:ascii="Arial" w:hAnsi="Arial" w:cs="Arial"/>
          <w:color w:val="000000"/>
          <w:sz w:val="18"/>
          <w:szCs w:val="18"/>
        </w:rPr>
        <w:t> </w:t>
      </w:r>
    </w:p>
    <w:p w14:paraId="54F0D1B6" w14:textId="77777777" w:rsidR="00040526" w:rsidRDefault="00040526">
      <w:pPr>
        <w:sectPr w:rsidR="00040526" w:rsidSect="00F908B1">
          <w:headerReference w:type="even" r:id="rId29"/>
          <w:headerReference w:type="default" r:id="rId30"/>
          <w:footerReference w:type="default" r:id="rId31"/>
          <w:headerReference w:type="first" r:id="rId32"/>
          <w:pgSz w:w="11906" w:h="16838"/>
          <w:pgMar w:top="1418" w:right="1418" w:bottom="1418" w:left="1418" w:header="567" w:footer="596" w:gutter="0"/>
          <w:cols w:space="708"/>
          <w:docGrid w:linePitch="360"/>
        </w:sectPr>
      </w:pPr>
    </w:p>
    <w:p w14:paraId="35AA1C64" w14:textId="3C59BEEC" w:rsidR="00F908B1" w:rsidRPr="00590863" w:rsidRDefault="00373C97" w:rsidP="00F908B1">
      <w:pPr>
        <w:spacing w:after="0"/>
        <w:jc w:val="right"/>
        <w:rPr>
          <w:rFonts w:ascii="Arial" w:hAnsi="Arial" w:cs="Arial"/>
          <w:sz w:val="18"/>
          <w:szCs w:val="18"/>
        </w:rPr>
      </w:pPr>
      <w:r>
        <w:rPr>
          <w:rFonts w:ascii="Arial" w:hAnsi="Arial" w:cs="Arial"/>
          <w:sz w:val="18"/>
          <w:szCs w:val="18"/>
        </w:rPr>
        <w:lastRenderedPageBreak/>
        <w:t xml:space="preserve">Obrazec št: </w:t>
      </w:r>
      <w:r w:rsidR="004A1597">
        <w:rPr>
          <w:rFonts w:ascii="Arial" w:hAnsi="Arial" w:cs="Arial"/>
          <w:sz w:val="18"/>
          <w:szCs w:val="18"/>
        </w:rPr>
        <w:t>13</w:t>
      </w:r>
    </w:p>
    <w:p w14:paraId="5A100A09" w14:textId="77777777" w:rsidR="00F908B1" w:rsidRPr="00252358" w:rsidRDefault="00F908B1" w:rsidP="00F908B1"/>
    <w:p w14:paraId="345DCFB7" w14:textId="77777777" w:rsidR="00F908B1" w:rsidRDefault="00F908B1" w:rsidP="00F908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in soglasje podizvajalca</w:t>
      </w:r>
    </w:p>
    <w:p w14:paraId="0DF66E29" w14:textId="77777777" w:rsidR="00F908B1" w:rsidRDefault="00F908B1" w:rsidP="00F908B1">
      <w:pPr>
        <w:spacing w:after="120"/>
        <w:rPr>
          <w:rFonts w:ascii="Arial" w:hAnsi="Arial" w:cs="Arial"/>
        </w:rPr>
      </w:pPr>
    </w:p>
    <w:p w14:paraId="41ECC3BB" w14:textId="00F7D516" w:rsidR="00040526" w:rsidRDefault="005D6FB9">
      <w:pPr>
        <w:spacing w:before="225" w:after="225" w:line="240" w:lineRule="auto"/>
        <w:jc w:val="both"/>
      </w:pPr>
      <w:r>
        <w:rPr>
          <w:rFonts w:ascii="Arial" w:hAnsi="Arial" w:cs="Arial"/>
          <w:color w:val="000000"/>
          <w:sz w:val="18"/>
          <w:szCs w:val="18"/>
        </w:rPr>
        <w:t xml:space="preserve">V zvezi z razpisom </w:t>
      </w:r>
      <w:r w:rsidR="003263DF" w:rsidRPr="003263DF">
        <w:rPr>
          <w:rFonts w:ascii="Arial" w:hAnsi="Arial" w:cs="Arial"/>
          <w:color w:val="000000"/>
          <w:sz w:val="18"/>
          <w:szCs w:val="18"/>
        </w:rPr>
        <w:t>po modelu javno-zasebnega partnerstva za »GRADNJO IN VZDRŽEVANJE OBJEKTA VRTEC BITNJE«</w:t>
      </w:r>
      <w:r w:rsidR="00F908B1" w:rsidRPr="001350C4">
        <w:rPr>
          <w:rFonts w:ascii="Arial" w:hAnsi="Arial" w:cs="Arial"/>
          <w:b/>
          <w:color w:val="000000"/>
          <w:sz w:val="18"/>
          <w:szCs w:val="18"/>
        </w:rPr>
        <w:t>,</w:t>
      </w:r>
    </w:p>
    <w:p w14:paraId="268B745E" w14:textId="6653C256" w:rsidR="005D6FB9" w:rsidRPr="00A26B78" w:rsidRDefault="005D6FB9" w:rsidP="005D6FB9">
      <w:pPr>
        <w:rPr>
          <w:rFonts w:ascii="Arial" w:hAnsi="Arial" w:cs="Arial"/>
          <w:sz w:val="18"/>
          <w:szCs w:val="18"/>
        </w:rPr>
      </w:pPr>
      <w:r w:rsidRPr="00A26B78">
        <w:rPr>
          <w:rFonts w:ascii="Arial" w:hAnsi="Arial" w:cs="Arial"/>
          <w:sz w:val="18"/>
          <w:szCs w:val="18"/>
        </w:rPr>
        <w:t xml:space="preserve">izjavljamo, da bomo v primeru izbire gospodarskega subjekta sodelovali pri izvedbi predmeta </w:t>
      </w:r>
      <w:r w:rsidR="003263DF">
        <w:rPr>
          <w:rFonts w:ascii="Arial" w:hAnsi="Arial" w:cs="Arial"/>
          <w:sz w:val="18"/>
          <w:szCs w:val="18"/>
        </w:rPr>
        <w:t>javno-zasebnega partnerstva</w:t>
      </w:r>
      <w:r w:rsidRPr="00A26B78">
        <w:rPr>
          <w:rFonts w:ascii="Arial" w:hAnsi="Arial" w:cs="Arial"/>
          <w:sz w:val="18"/>
          <w:szCs w:val="18"/>
        </w:rPr>
        <w:t xml:space="preserve"> z deli v vrednosti _______________ EUR</w:t>
      </w:r>
      <w:r w:rsidR="00373C97">
        <w:rPr>
          <w:rFonts w:ascii="Arial" w:hAnsi="Arial" w:cs="Arial"/>
          <w:sz w:val="18"/>
          <w:szCs w:val="18"/>
        </w:rPr>
        <w:t xml:space="preserve"> oz.  ___%</w:t>
      </w:r>
      <w:r w:rsidRPr="00A26B78">
        <w:rPr>
          <w:rFonts w:ascii="Arial" w:hAnsi="Arial" w:cs="Arial"/>
          <w:sz w:val="18"/>
          <w:szCs w:val="18"/>
        </w:rPr>
        <w:t xml:space="preserve"> </w:t>
      </w:r>
      <w:r w:rsidR="00373C97">
        <w:rPr>
          <w:rFonts w:ascii="Arial" w:hAnsi="Arial" w:cs="Arial"/>
          <w:sz w:val="18"/>
          <w:szCs w:val="18"/>
        </w:rPr>
        <w:t xml:space="preserve">celotne vrednosti posla </w:t>
      </w:r>
      <w:r w:rsidRPr="00A26B78">
        <w:rPr>
          <w:rFonts w:ascii="Arial" w:hAnsi="Arial" w:cs="Arial"/>
          <w:sz w:val="18"/>
          <w:szCs w:val="18"/>
        </w:rPr>
        <w:t>v skladu z razpisnimi pogoji.</w:t>
      </w:r>
    </w:p>
    <w:p w14:paraId="4EFC10EA" w14:textId="77777777" w:rsidR="005D6FB9" w:rsidRPr="00A26B78" w:rsidRDefault="005D6FB9" w:rsidP="005D6FB9">
      <w:pPr>
        <w:rPr>
          <w:rFonts w:ascii="Arial" w:hAnsi="Arial" w:cs="Arial"/>
          <w:sz w:val="18"/>
          <w:szCs w:val="18"/>
        </w:rPr>
      </w:pPr>
      <w:r w:rsidRPr="00A26B78">
        <w:rPr>
          <w:rFonts w:ascii="Arial" w:hAnsi="Arial" w:cs="Arial"/>
          <w:sz w:val="18"/>
          <w:szCs w:val="18"/>
        </w:rPr>
        <w:t>Izjavljamo (ustrezno označi):</w:t>
      </w:r>
    </w:p>
    <w:p w14:paraId="3721C7E3" w14:textId="11FB5320" w:rsidR="005D6FB9" w:rsidRPr="00A26B78" w:rsidRDefault="005D6FB9" w:rsidP="005D6FB9">
      <w:pPr>
        <w:rPr>
          <w:rFonts w:ascii="Arial" w:hAnsi="Arial" w:cs="Arial"/>
          <w:sz w:val="18"/>
          <w:szCs w:val="18"/>
        </w:rPr>
      </w:pPr>
      <w:r w:rsidRPr="00A26B78">
        <w:rPr>
          <w:rFonts w:ascii="Arial" w:hAnsi="Arial" w:cs="Arial"/>
          <w:sz w:val="18"/>
          <w:szCs w:val="18"/>
        </w:rPr>
        <w:t xml:space="preserve">[   ] DA zahtevamo izvedbo neposrednih plačil, in zato podajamo soglasje, da sme </w:t>
      </w:r>
      <w:r w:rsidR="003263DF">
        <w:rPr>
          <w:rFonts w:ascii="Arial" w:hAnsi="Arial" w:cs="Arial"/>
          <w:sz w:val="18"/>
          <w:szCs w:val="18"/>
        </w:rPr>
        <w:t>javni partner</w:t>
      </w:r>
      <w:r w:rsidRPr="00A26B78">
        <w:rPr>
          <w:rFonts w:ascii="Arial" w:hAnsi="Arial" w:cs="Arial"/>
          <w:sz w:val="18"/>
          <w:szCs w:val="18"/>
        </w:rPr>
        <w:t xml:space="preserve"> namesto glavnega izvajalca poravnati obveznosti glavnega izvajalca, ki nastanejo pri izvajanju </w:t>
      </w:r>
      <w:r w:rsidR="003263DF">
        <w:rPr>
          <w:rFonts w:ascii="Arial" w:hAnsi="Arial" w:cs="Arial"/>
          <w:sz w:val="18"/>
          <w:szCs w:val="18"/>
        </w:rPr>
        <w:t>javno-zasebnega partnerstva</w:t>
      </w:r>
      <w:r w:rsidRPr="00A26B78">
        <w:rPr>
          <w:rFonts w:ascii="Arial" w:hAnsi="Arial" w:cs="Arial"/>
          <w:sz w:val="18"/>
          <w:szCs w:val="18"/>
        </w:rPr>
        <w:t xml:space="preserve"> do nas kot podizvajalca.</w:t>
      </w:r>
    </w:p>
    <w:p w14:paraId="25FE1201" w14:textId="77777777" w:rsidR="005D6FB9" w:rsidRPr="00A26B78" w:rsidRDefault="005D6FB9" w:rsidP="005D6FB9">
      <w:pPr>
        <w:rPr>
          <w:rFonts w:ascii="Arial" w:hAnsi="Arial" w:cs="Arial"/>
          <w:sz w:val="18"/>
          <w:szCs w:val="18"/>
        </w:rPr>
      </w:pPr>
      <w:r w:rsidRPr="00A26B78">
        <w:rPr>
          <w:rFonts w:ascii="Arial" w:hAnsi="Arial" w:cs="Arial"/>
          <w:sz w:val="18"/>
          <w:szCs w:val="18"/>
        </w:rPr>
        <w:t>[   ] NE zahtevamo izvedbe neposrednih plačil.</w:t>
      </w:r>
    </w:p>
    <w:p w14:paraId="15F0FBFE" w14:textId="77777777" w:rsidR="00040526" w:rsidRDefault="00F908B1">
      <w:pPr>
        <w:spacing w:before="225" w:after="225" w:line="240" w:lineRule="auto"/>
        <w:jc w:val="both"/>
      </w:pPr>
      <w:r>
        <w:rPr>
          <w:rFonts w:ascii="Arial" w:hAnsi="Arial" w:cs="Arial"/>
          <w:color w:val="000000"/>
          <w:sz w:val="18"/>
          <w:szCs w:val="18"/>
        </w:rPr>
        <w:t> </w:t>
      </w:r>
    </w:p>
    <w:p w14:paraId="58FFFEA9" w14:textId="77777777" w:rsidR="00040526" w:rsidRDefault="00F908B1">
      <w:pPr>
        <w:spacing w:before="225" w:after="225" w:line="240" w:lineRule="auto"/>
        <w:jc w:val="both"/>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040526" w14:paraId="2978C997" w14:textId="77777777">
        <w:tc>
          <w:tcPr>
            <w:tcW w:w="4080" w:type="dxa"/>
            <w:tcMar>
              <w:top w:w="75" w:type="dxa"/>
              <w:bottom w:w="75" w:type="dxa"/>
            </w:tcMar>
            <w:vAlign w:val="center"/>
          </w:tcPr>
          <w:p w14:paraId="6FD98CDB" w14:textId="77777777" w:rsidR="00040526" w:rsidRDefault="00F908B1">
            <w:r>
              <w:rPr>
                <w:rFonts w:ascii="Arial" w:hAnsi="Arial" w:cs="Arial"/>
                <w:color w:val="000000"/>
                <w:position w:val="-2"/>
                <w:sz w:val="18"/>
                <w:szCs w:val="18"/>
              </w:rPr>
              <w:t>Kraj in datum:</w:t>
            </w:r>
          </w:p>
        </w:tc>
        <w:tc>
          <w:tcPr>
            <w:tcW w:w="0" w:type="auto"/>
            <w:tcMar>
              <w:top w:w="75" w:type="dxa"/>
              <w:bottom w:w="75" w:type="dxa"/>
            </w:tcMar>
            <w:vAlign w:val="center"/>
          </w:tcPr>
          <w:p w14:paraId="07FDAA3E" w14:textId="77777777" w:rsidR="00040526" w:rsidRDefault="00F908B1">
            <w:r>
              <w:rPr>
                <w:rFonts w:ascii="Arial" w:hAnsi="Arial" w:cs="Arial"/>
                <w:color w:val="000000"/>
                <w:position w:val="-2"/>
                <w:sz w:val="18"/>
                <w:szCs w:val="18"/>
              </w:rPr>
              <w:t>Naziv:</w:t>
            </w:r>
          </w:p>
        </w:tc>
      </w:tr>
      <w:tr w:rsidR="00040526" w14:paraId="6194BDED" w14:textId="77777777">
        <w:tc>
          <w:tcPr>
            <w:tcW w:w="4080" w:type="dxa"/>
            <w:tcMar>
              <w:top w:w="75" w:type="dxa"/>
              <w:bottom w:w="75" w:type="dxa"/>
            </w:tcMar>
            <w:vAlign w:val="center"/>
          </w:tcPr>
          <w:p w14:paraId="19DA811F" w14:textId="77777777" w:rsidR="00040526" w:rsidRDefault="00F908B1">
            <w:r>
              <w:rPr>
                <w:rFonts w:ascii="Arial" w:hAnsi="Arial" w:cs="Arial"/>
                <w:color w:val="000000"/>
                <w:position w:val="-2"/>
                <w:sz w:val="18"/>
                <w:szCs w:val="18"/>
              </w:rPr>
              <w:t> </w:t>
            </w:r>
          </w:p>
        </w:tc>
        <w:tc>
          <w:tcPr>
            <w:tcW w:w="0" w:type="auto"/>
            <w:tcMar>
              <w:top w:w="75" w:type="dxa"/>
              <w:bottom w:w="75" w:type="dxa"/>
            </w:tcMar>
            <w:vAlign w:val="center"/>
          </w:tcPr>
          <w:p w14:paraId="6E983EE0" w14:textId="77777777" w:rsidR="00040526" w:rsidRDefault="00040526"/>
          <w:p w14:paraId="61B1158D" w14:textId="77777777" w:rsidR="00040526" w:rsidRDefault="00F908B1">
            <w:pPr>
              <w:jc w:val="center"/>
            </w:pPr>
            <w:r>
              <w:rPr>
                <w:rFonts w:ascii="Arial" w:hAnsi="Arial" w:cs="Arial"/>
                <w:color w:val="A9A9A9"/>
                <w:position w:val="-2"/>
                <w:sz w:val="18"/>
                <w:szCs w:val="18"/>
              </w:rPr>
              <w:t>(žig in podpis)</w:t>
            </w:r>
          </w:p>
        </w:tc>
      </w:tr>
    </w:tbl>
    <w:p w14:paraId="22472908" w14:textId="77777777" w:rsidR="00040526" w:rsidRDefault="00F908B1">
      <w:pPr>
        <w:spacing w:before="225" w:after="225" w:line="240" w:lineRule="auto"/>
        <w:jc w:val="both"/>
      </w:pPr>
      <w:r>
        <w:rPr>
          <w:rFonts w:ascii="Arial" w:hAnsi="Arial" w:cs="Arial"/>
          <w:color w:val="000000"/>
          <w:sz w:val="18"/>
          <w:szCs w:val="18"/>
        </w:rPr>
        <w:t> </w:t>
      </w:r>
    </w:p>
    <w:p w14:paraId="1EFDDC05" w14:textId="77777777" w:rsidR="00040526" w:rsidRDefault="00F908B1">
      <w:pPr>
        <w:spacing w:before="225" w:after="225" w:line="240" w:lineRule="auto"/>
        <w:jc w:val="both"/>
      </w:pPr>
      <w:r>
        <w:rPr>
          <w:rFonts w:ascii="Arial" w:hAnsi="Arial" w:cs="Arial"/>
          <w:color w:val="000000"/>
          <w:sz w:val="18"/>
          <w:szCs w:val="18"/>
        </w:rPr>
        <w:t> </w:t>
      </w:r>
    </w:p>
    <w:p w14:paraId="0BEE6391" w14:textId="77777777" w:rsidR="00040526" w:rsidRDefault="00F908B1">
      <w:pPr>
        <w:spacing w:before="225" w:after="225" w:line="240" w:lineRule="auto"/>
        <w:jc w:val="both"/>
      </w:pPr>
      <w:r>
        <w:rPr>
          <w:rFonts w:ascii="Arial" w:hAnsi="Arial" w:cs="Arial"/>
          <w:color w:val="000000"/>
          <w:sz w:val="18"/>
          <w:szCs w:val="18"/>
        </w:rPr>
        <w:t> </w:t>
      </w:r>
    </w:p>
    <w:p w14:paraId="536E6A8C" w14:textId="77777777" w:rsidR="00040526" w:rsidRDefault="00F908B1">
      <w:pPr>
        <w:spacing w:before="225" w:after="225" w:line="240" w:lineRule="auto"/>
        <w:jc w:val="both"/>
      </w:pPr>
      <w:r>
        <w:rPr>
          <w:rFonts w:ascii="Arial" w:hAnsi="Arial" w:cs="Arial"/>
          <w:b/>
          <w:bCs/>
          <w:i/>
          <w:iCs/>
          <w:color w:val="000000"/>
          <w:sz w:val="18"/>
          <w:szCs w:val="18"/>
          <w:u w:val="single"/>
        </w:rPr>
        <w:t>Opomba: </w:t>
      </w:r>
    </w:p>
    <w:p w14:paraId="4DFA5187" w14:textId="77777777" w:rsidR="00040526" w:rsidRDefault="00F908B1">
      <w:pPr>
        <w:spacing w:before="225" w:after="225" w:line="240" w:lineRule="auto"/>
        <w:jc w:val="both"/>
      </w:pPr>
      <w:r>
        <w:rPr>
          <w:rFonts w:ascii="Arial" w:hAnsi="Arial" w:cs="Arial"/>
          <w:i/>
          <w:iCs/>
          <w:color w:val="000000"/>
          <w:sz w:val="18"/>
          <w:szCs w:val="18"/>
        </w:rPr>
        <w:t>V primeru večjega števila podizvajalcev se obrazec fotokopira.</w:t>
      </w:r>
    </w:p>
    <w:p w14:paraId="17168BA0" w14:textId="77777777" w:rsidR="00040526" w:rsidRDefault="00040526">
      <w:pPr>
        <w:sectPr w:rsidR="00040526" w:rsidSect="00F908B1">
          <w:headerReference w:type="even" r:id="rId33"/>
          <w:headerReference w:type="default" r:id="rId34"/>
          <w:footerReference w:type="default" r:id="rId35"/>
          <w:headerReference w:type="first" r:id="rId36"/>
          <w:pgSz w:w="11906" w:h="16838"/>
          <w:pgMar w:top="1418" w:right="1418" w:bottom="1418" w:left="1418" w:header="567" w:footer="596" w:gutter="0"/>
          <w:cols w:space="708"/>
          <w:docGrid w:linePitch="360"/>
        </w:sectPr>
      </w:pPr>
    </w:p>
    <w:p w14:paraId="56F73BF6" w14:textId="09EBAB31" w:rsidR="00F908B1" w:rsidRPr="00590863" w:rsidRDefault="00373C97" w:rsidP="00F908B1">
      <w:pPr>
        <w:spacing w:after="0"/>
        <w:jc w:val="right"/>
        <w:rPr>
          <w:rFonts w:ascii="Arial" w:hAnsi="Arial" w:cs="Arial"/>
          <w:sz w:val="18"/>
          <w:szCs w:val="18"/>
        </w:rPr>
      </w:pPr>
      <w:r>
        <w:rPr>
          <w:rFonts w:ascii="Arial" w:hAnsi="Arial" w:cs="Arial"/>
          <w:sz w:val="18"/>
          <w:szCs w:val="18"/>
        </w:rPr>
        <w:lastRenderedPageBreak/>
        <w:t xml:space="preserve">Obrazec št: </w:t>
      </w:r>
      <w:r w:rsidR="004A1597">
        <w:rPr>
          <w:rFonts w:ascii="Arial" w:hAnsi="Arial" w:cs="Arial"/>
          <w:sz w:val="18"/>
          <w:szCs w:val="18"/>
        </w:rPr>
        <w:t>14</w:t>
      </w:r>
    </w:p>
    <w:p w14:paraId="311D0F60" w14:textId="77777777" w:rsidR="00F908B1" w:rsidRDefault="00F908B1" w:rsidP="001B51C8">
      <w:pPr>
        <w:pStyle w:val="Heading1"/>
        <w:pBdr>
          <w:top w:val="single" w:sz="36" w:space="1" w:color="7EFF09"/>
          <w:left w:val="single" w:sz="36" w:space="5" w:color="7EFF09"/>
          <w:bottom w:val="single" w:sz="36" w:space="0"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21E2512" w14:textId="77777777" w:rsidR="00040526" w:rsidRDefault="00F908B1">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4980EB65" w14:textId="77777777" w:rsidR="00040526" w:rsidRDefault="00F908B1" w:rsidP="00C004D0">
      <w:pPr>
        <w:spacing w:after="0" w:line="240" w:lineRule="auto"/>
        <w:jc w:val="both"/>
      </w:pPr>
      <w:r>
        <w:rPr>
          <w:rFonts w:ascii="Arial" w:hAnsi="Arial" w:cs="Arial"/>
          <w:color w:val="000000"/>
          <w:sz w:val="18"/>
          <w:szCs w:val="18"/>
        </w:rPr>
        <w:t>Obenem izjavljamo, da:</w:t>
      </w:r>
    </w:p>
    <w:tbl>
      <w:tblPr>
        <w:tblStyle w:val="NormalTablePHPDOCX"/>
        <w:tblW w:w="0" w:type="auto"/>
        <w:tblLook w:val="04A0" w:firstRow="1" w:lastRow="0" w:firstColumn="1" w:lastColumn="0" w:noHBand="0" w:noVBand="1"/>
      </w:tblPr>
      <w:tblGrid>
        <w:gridCol w:w="9286"/>
      </w:tblGrid>
      <w:tr w:rsidR="00040526" w14:paraId="44FBC9DB" w14:textId="77777777">
        <w:tc>
          <w:tcPr>
            <w:tcW w:w="0" w:type="auto"/>
            <w:tcMar>
              <w:top w:w="0" w:type="auto"/>
              <w:bottom w:w="0" w:type="auto"/>
            </w:tcMar>
          </w:tcPr>
          <w:p w14:paraId="3CD5C290" w14:textId="2507C7BE" w:rsidR="00B56B71" w:rsidRPr="008151E8"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nimamo na dan, ko je bila oddana vloga,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F95E0F5" w14:textId="77777777" w:rsidR="00B56B71" w:rsidRPr="008151E8"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na dan oddaje vloge nimamo nepredloženih obračunov davčnih odtegljajev za dohodke iz delovnega razmerja za obdobje zadnjih petih let do dne oddaje vloge,</w:t>
            </w:r>
          </w:p>
          <w:p w14:paraId="63E3FE41" w14:textId="77777777" w:rsidR="00B56B71" w:rsidRPr="008151E8"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na dan, ko poteče rok za oddajo vlog, nismo izločeni iz postopkov oddaje javnih naročil zaradi uvrstitve v evidenco gospodarskih subjektov z negativnimi referencami,</w:t>
            </w:r>
          </w:p>
          <w:p w14:paraId="3C9DE924" w14:textId="77777777" w:rsidR="00B56B71" w:rsidRPr="008151E8"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nam v zadnjih treh letih pred potekom roka za oddajo vlog s pravnomočno odločbo pristojnega organa Republike Slovenije ali druge države članice ali tretje države ni bila dvakrat izrečena globa zaradi prekrška v zvezi s plačilom za delo,</w:t>
            </w:r>
          </w:p>
          <w:p w14:paraId="1105E8A4" w14:textId="77777777" w:rsidR="00B56B71"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 xml:space="preserve">nad nami ni </w:t>
            </w:r>
            <w:r>
              <w:rPr>
                <w:rFonts w:ascii="Arial" w:hAnsi="Arial" w:cs="Arial"/>
                <w:color w:val="000000"/>
                <w:sz w:val="18"/>
                <w:szCs w:val="18"/>
              </w:rPr>
              <w:t>pri</w:t>
            </w:r>
            <w:r w:rsidRPr="008151E8">
              <w:rPr>
                <w:rFonts w:ascii="Arial" w:hAnsi="Arial" w:cs="Arial" w:hint="eastAsia"/>
                <w:color w:val="000000"/>
                <w:sz w:val="18"/>
                <w:szCs w:val="18"/>
              </w:rPr>
              <w:t>č</w:t>
            </w:r>
            <w:r w:rsidRPr="008151E8">
              <w:rPr>
                <w:rFonts w:ascii="Arial" w:hAnsi="Arial" w:cs="Arial"/>
                <w:color w:val="000000"/>
                <w:sz w:val="18"/>
                <w:szCs w:val="18"/>
              </w:rPr>
              <w:t>et postopek zaradi insolventnosti ali prisilnega prenehanja po zakonu, ki ureja postopek zaradi insolventnosti in prisilnega prenehanja, ali postopek likvidacije po zakonu, ki ureja gospodarske družbe, naših sredstev ali poslovanja ne upravlja upravitelj ali sodiš</w:t>
            </w:r>
            <w:r w:rsidRPr="008151E8">
              <w:rPr>
                <w:rFonts w:ascii="Arial" w:hAnsi="Arial" w:cs="Arial" w:hint="eastAsia"/>
                <w:color w:val="000000"/>
                <w:sz w:val="18"/>
                <w:szCs w:val="18"/>
              </w:rPr>
              <w:t>č</w:t>
            </w:r>
            <w:r w:rsidRPr="008151E8">
              <w:rPr>
                <w:rFonts w:ascii="Arial" w:hAnsi="Arial" w:cs="Arial"/>
                <w:color w:val="000000"/>
                <w:sz w:val="18"/>
                <w:szCs w:val="18"/>
              </w:rPr>
              <w:t>e, naše poslovne dejavnosti niso za</w:t>
            </w:r>
            <w:r w:rsidRPr="008151E8">
              <w:rPr>
                <w:rFonts w:ascii="Arial" w:hAnsi="Arial" w:cs="Arial" w:hint="eastAsia"/>
                <w:color w:val="000000"/>
                <w:sz w:val="18"/>
                <w:szCs w:val="18"/>
              </w:rPr>
              <w:t>č</w:t>
            </w:r>
            <w:r w:rsidRPr="008151E8">
              <w:rPr>
                <w:rFonts w:ascii="Arial" w:hAnsi="Arial" w:cs="Arial"/>
                <w:color w:val="000000"/>
                <w:sz w:val="18"/>
                <w:szCs w:val="18"/>
              </w:rPr>
              <w:t>asno ustavljene, nad nami se ni v skladu s predpisi druge države za</w:t>
            </w:r>
            <w:r w:rsidRPr="008151E8">
              <w:rPr>
                <w:rFonts w:ascii="Arial" w:hAnsi="Arial" w:cs="Arial" w:hint="eastAsia"/>
                <w:color w:val="000000"/>
                <w:sz w:val="18"/>
                <w:szCs w:val="18"/>
              </w:rPr>
              <w:t>č</w:t>
            </w:r>
            <w:r w:rsidRPr="008151E8">
              <w:rPr>
                <w:rFonts w:ascii="Arial" w:hAnsi="Arial" w:cs="Arial"/>
                <w:color w:val="000000"/>
                <w:sz w:val="18"/>
                <w:szCs w:val="18"/>
              </w:rPr>
              <w:t>el postopek ali pa je nastal položaj z enakimi pravnimi posledicami,</w:t>
            </w:r>
          </w:p>
          <w:p w14:paraId="1B6BF193" w14:textId="77777777" w:rsidR="00C004D0" w:rsidRDefault="00C004D0" w:rsidP="00DF7A45">
            <w:pPr>
              <w:numPr>
                <w:ilvl w:val="0"/>
                <w:numId w:val="12"/>
              </w:numPr>
              <w:jc w:val="both"/>
              <w:rPr>
                <w:rFonts w:ascii="Arial" w:hAnsi="Arial" w:cs="Arial"/>
                <w:color w:val="000000"/>
                <w:sz w:val="18"/>
                <w:szCs w:val="18"/>
              </w:rPr>
            </w:pPr>
            <w:r>
              <w:rPr>
                <w:rFonts w:ascii="Arial" w:hAnsi="Arial" w:cs="Arial"/>
                <w:color w:val="000000"/>
                <w:sz w:val="18"/>
                <w:szCs w:val="18"/>
              </w:rPr>
              <w:t>nismo zagrešili hujše kršitve poklicnih pravil, v posledici česar bi bila omajana naša integriteta;</w:t>
            </w:r>
          </w:p>
          <w:p w14:paraId="171F590A" w14:textId="451C15C4" w:rsidR="00C004D0" w:rsidRPr="008151E8" w:rsidRDefault="00C004D0" w:rsidP="00DF7A45">
            <w:pPr>
              <w:numPr>
                <w:ilvl w:val="0"/>
                <w:numId w:val="12"/>
              </w:numPr>
              <w:jc w:val="both"/>
              <w:rPr>
                <w:rFonts w:ascii="Arial" w:hAnsi="Arial" w:cs="Arial"/>
                <w:color w:val="000000"/>
                <w:sz w:val="18"/>
                <w:szCs w:val="18"/>
              </w:rPr>
            </w:pPr>
            <w:r w:rsidRPr="00C004D0">
              <w:rPr>
                <w:rFonts w:ascii="Arial" w:hAnsi="Arial" w:cs="Arial"/>
                <w:color w:val="000000"/>
                <w:sz w:val="18"/>
                <w:szCs w:val="18"/>
              </w:rPr>
              <w:t>pri prejšnji pogodbi o izvedbi javnega naro</w:t>
            </w:r>
            <w:r w:rsidRPr="00C004D0">
              <w:rPr>
                <w:rFonts w:ascii="Arial" w:hAnsi="Arial" w:cs="Arial" w:hint="eastAsia"/>
                <w:color w:val="000000"/>
                <w:sz w:val="18"/>
                <w:szCs w:val="18"/>
              </w:rPr>
              <w:t>č</w:t>
            </w:r>
            <w:r w:rsidRPr="00C004D0">
              <w:rPr>
                <w:rFonts w:ascii="Arial" w:hAnsi="Arial" w:cs="Arial"/>
                <w:color w:val="000000"/>
                <w:sz w:val="18"/>
                <w:szCs w:val="18"/>
              </w:rPr>
              <w:t>ila ali prejšnji koncesijski pogodbi, sklenjeni s koncedentom oz. naro</w:t>
            </w:r>
            <w:r w:rsidRPr="00C004D0">
              <w:rPr>
                <w:rFonts w:ascii="Arial" w:hAnsi="Arial" w:cs="Arial" w:hint="eastAsia"/>
                <w:color w:val="000000"/>
                <w:sz w:val="18"/>
                <w:szCs w:val="18"/>
              </w:rPr>
              <w:t>č</w:t>
            </w:r>
            <w:r w:rsidRPr="00C004D0">
              <w:rPr>
                <w:rFonts w:ascii="Arial" w:hAnsi="Arial" w:cs="Arial"/>
                <w:color w:val="000000"/>
                <w:sz w:val="18"/>
                <w:szCs w:val="18"/>
              </w:rPr>
              <w:t xml:space="preserve">nikom, </w:t>
            </w:r>
            <w:r>
              <w:rPr>
                <w:rFonts w:ascii="Arial" w:hAnsi="Arial" w:cs="Arial"/>
                <w:color w:val="000000"/>
                <w:sz w:val="18"/>
                <w:szCs w:val="18"/>
              </w:rPr>
              <w:t xml:space="preserve">se niso </w:t>
            </w:r>
            <w:r w:rsidRPr="00C004D0">
              <w:rPr>
                <w:rFonts w:ascii="Arial" w:hAnsi="Arial" w:cs="Arial"/>
                <w:color w:val="000000"/>
                <w:sz w:val="18"/>
                <w:szCs w:val="18"/>
              </w:rPr>
              <w:t>pokazale precejšnje ali stalne pomanjkljivosti pri izpolnjevanju klju</w:t>
            </w:r>
            <w:r w:rsidRPr="00C004D0">
              <w:rPr>
                <w:rFonts w:ascii="Arial" w:hAnsi="Arial" w:cs="Arial" w:hint="eastAsia"/>
                <w:color w:val="000000"/>
                <w:sz w:val="18"/>
                <w:szCs w:val="18"/>
              </w:rPr>
              <w:t>č</w:t>
            </w:r>
            <w:r w:rsidRPr="00C004D0">
              <w:rPr>
                <w:rFonts w:ascii="Arial" w:hAnsi="Arial" w:cs="Arial"/>
                <w:color w:val="000000"/>
                <w:sz w:val="18"/>
                <w:szCs w:val="18"/>
              </w:rPr>
              <w:t>ne obveznosti, naro</w:t>
            </w:r>
            <w:r w:rsidRPr="00C004D0">
              <w:rPr>
                <w:rFonts w:ascii="Arial" w:hAnsi="Arial" w:cs="Arial" w:hint="eastAsia"/>
                <w:color w:val="000000"/>
                <w:sz w:val="18"/>
                <w:szCs w:val="18"/>
              </w:rPr>
              <w:t>č</w:t>
            </w:r>
            <w:r w:rsidRPr="00C004D0">
              <w:rPr>
                <w:rFonts w:ascii="Arial" w:hAnsi="Arial" w:cs="Arial"/>
                <w:color w:val="000000"/>
                <w:sz w:val="18"/>
                <w:szCs w:val="18"/>
              </w:rPr>
              <w:t>nik/koncedent</w:t>
            </w:r>
            <w:r>
              <w:rPr>
                <w:rFonts w:ascii="Arial" w:hAnsi="Arial" w:cs="Arial"/>
                <w:color w:val="000000"/>
                <w:sz w:val="18"/>
                <w:szCs w:val="18"/>
              </w:rPr>
              <w:t xml:space="preserve"> ni</w:t>
            </w:r>
            <w:r w:rsidRPr="00C004D0">
              <w:rPr>
                <w:rFonts w:ascii="Arial" w:hAnsi="Arial" w:cs="Arial"/>
                <w:color w:val="000000"/>
                <w:sz w:val="18"/>
                <w:szCs w:val="18"/>
              </w:rPr>
              <w:t xml:space="preserve"> pred</w:t>
            </w:r>
            <w:r w:rsidRPr="00C004D0">
              <w:rPr>
                <w:rFonts w:ascii="Arial" w:hAnsi="Arial" w:cs="Arial" w:hint="eastAsia"/>
                <w:color w:val="000000"/>
                <w:sz w:val="18"/>
                <w:szCs w:val="18"/>
              </w:rPr>
              <w:t>č</w:t>
            </w:r>
            <w:r w:rsidRPr="00C004D0">
              <w:rPr>
                <w:rFonts w:ascii="Arial" w:hAnsi="Arial" w:cs="Arial"/>
                <w:color w:val="000000"/>
                <w:sz w:val="18"/>
                <w:szCs w:val="18"/>
              </w:rPr>
              <w:t>asno odstopil od prejšnjega naro</w:t>
            </w:r>
            <w:r w:rsidRPr="00C004D0">
              <w:rPr>
                <w:rFonts w:ascii="Arial" w:hAnsi="Arial" w:cs="Arial" w:hint="eastAsia"/>
                <w:color w:val="000000"/>
                <w:sz w:val="18"/>
                <w:szCs w:val="18"/>
              </w:rPr>
              <w:t>č</w:t>
            </w:r>
            <w:r>
              <w:rPr>
                <w:rFonts w:ascii="Arial" w:hAnsi="Arial" w:cs="Arial"/>
                <w:color w:val="000000"/>
                <w:sz w:val="18"/>
                <w:szCs w:val="18"/>
              </w:rPr>
              <w:t xml:space="preserve">ila oziroma pogodbe, ni uveljavljal odškodnine in niso </w:t>
            </w:r>
            <w:r w:rsidRPr="00C004D0">
              <w:rPr>
                <w:rFonts w:ascii="Arial" w:hAnsi="Arial" w:cs="Arial"/>
                <w:color w:val="000000"/>
                <w:sz w:val="18"/>
                <w:szCs w:val="18"/>
              </w:rPr>
              <w:t>izve</w:t>
            </w:r>
            <w:r>
              <w:rPr>
                <w:rFonts w:ascii="Arial" w:hAnsi="Arial" w:cs="Arial"/>
                <w:color w:val="000000"/>
                <w:sz w:val="18"/>
                <w:szCs w:val="18"/>
              </w:rPr>
              <w:t>dene druge primerljive sankcije,</w:t>
            </w:r>
          </w:p>
          <w:p w14:paraId="2ABA97E6" w14:textId="77777777" w:rsidR="00B56B71" w:rsidRPr="008151E8"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smo vpisani v poklicni oziroma poslovni register v državi sedeža,</w:t>
            </w:r>
          </w:p>
          <w:p w14:paraId="53620E7F" w14:textId="3E808411" w:rsidR="00B56B71" w:rsidRPr="008151E8"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lahko</w:t>
            </w:r>
            <w:r w:rsidR="003263DF">
              <w:rPr>
                <w:rFonts w:ascii="Arial" w:hAnsi="Arial" w:cs="Arial"/>
                <w:color w:val="000000"/>
                <w:sz w:val="18"/>
                <w:szCs w:val="18"/>
              </w:rPr>
              <w:t xml:space="preserve">javni partner </w:t>
            </w:r>
            <w:r w:rsidRPr="008151E8">
              <w:rPr>
                <w:rFonts w:ascii="Arial" w:hAnsi="Arial" w:cs="Arial"/>
                <w:color w:val="000000"/>
                <w:sz w:val="18"/>
                <w:szCs w:val="18"/>
              </w:rPr>
              <w:t>sam pridobi potrdila, ki se nanašajo na zgoraj navedeno iz uradnih evidenc, ki jih vodijo državni organi, organi lokalnih skupnosti ali nosilci javnih pooblastil, predvsem potrdila iz Kazenske evidence in evidence o izdanih odločbah o prekrških,</w:t>
            </w:r>
          </w:p>
          <w:p w14:paraId="32D2464F" w14:textId="78D3834F" w:rsidR="00040526"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 xml:space="preserve">bomo, v kolikor bo </w:t>
            </w:r>
            <w:r w:rsidR="003263DF">
              <w:rPr>
                <w:rFonts w:ascii="Arial" w:hAnsi="Arial" w:cs="Arial"/>
                <w:color w:val="000000"/>
                <w:sz w:val="18"/>
                <w:szCs w:val="18"/>
              </w:rPr>
              <w:t>javni partner</w:t>
            </w:r>
            <w:r w:rsidRPr="008151E8">
              <w:rPr>
                <w:rFonts w:ascii="Arial" w:hAnsi="Arial" w:cs="Arial"/>
                <w:color w:val="000000"/>
                <w:sz w:val="18"/>
                <w:szCs w:val="18"/>
              </w:rPr>
              <w:t xml:space="preserve"> zahteval, v postavljenem roku </w:t>
            </w:r>
            <w:r w:rsidR="003263DF">
              <w:rPr>
                <w:rFonts w:ascii="Arial" w:hAnsi="Arial" w:cs="Arial"/>
                <w:color w:val="000000"/>
                <w:sz w:val="18"/>
                <w:szCs w:val="18"/>
              </w:rPr>
              <w:t>javnemu partnerju</w:t>
            </w:r>
            <w:r w:rsidRPr="008151E8">
              <w:rPr>
                <w:rFonts w:ascii="Arial" w:hAnsi="Arial" w:cs="Arial"/>
                <w:color w:val="000000"/>
                <w:sz w:val="18"/>
                <w:szCs w:val="18"/>
              </w:rPr>
              <w:t xml:space="preserve"> izročili ustrezna potrdila, ki se nanašajo na zgoraj navedeno, in se ne vodijo v uradnih evidencah, ki jih vodijo državni organi, organi lokalnih skupnost</w:t>
            </w:r>
            <w:r w:rsidR="001B51C8">
              <w:rPr>
                <w:rFonts w:ascii="Arial" w:hAnsi="Arial" w:cs="Arial"/>
                <w:color w:val="000000"/>
                <w:sz w:val="18"/>
                <w:szCs w:val="18"/>
              </w:rPr>
              <w:t>i ali nosilci javnih pooblastil.</w:t>
            </w:r>
          </w:p>
          <w:p w14:paraId="11249F31" w14:textId="255F020F" w:rsidR="005D7884" w:rsidRDefault="001B51C8" w:rsidP="001B51C8">
            <w:pPr>
              <w:spacing w:before="225" w:after="225"/>
              <w:jc w:val="both"/>
              <w:rPr>
                <w:rFonts w:ascii="Arial" w:hAnsi="Arial" w:cs="Arial"/>
                <w:color w:val="000000"/>
                <w:sz w:val="18"/>
                <w:szCs w:val="18"/>
              </w:rPr>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c>
      </w:tr>
    </w:tbl>
    <w:p w14:paraId="46928612" w14:textId="77777777" w:rsidR="00040526" w:rsidRPr="00C004D0" w:rsidRDefault="00F908B1" w:rsidP="00C004D0">
      <w:pPr>
        <w:spacing w:after="0" w:line="240" w:lineRule="auto"/>
        <w:jc w:val="center"/>
        <w:rPr>
          <w:sz w:val="18"/>
        </w:rPr>
      </w:pPr>
      <w:r w:rsidRPr="00C004D0">
        <w:rPr>
          <w:rFonts w:ascii="Arial" w:hAnsi="Arial" w:cs="Arial"/>
          <w:b/>
          <w:bCs/>
          <w:color w:val="000000"/>
          <w:sz w:val="18"/>
          <w:szCs w:val="21"/>
        </w:rPr>
        <w:t>POOBLASTILO</w:t>
      </w:r>
    </w:p>
    <w:p w14:paraId="7E2E3F05" w14:textId="685D63E5" w:rsidR="00040526" w:rsidRDefault="00F908B1" w:rsidP="00C004D0">
      <w:pPr>
        <w:spacing w:after="0" w:line="240" w:lineRule="auto"/>
        <w:jc w:val="both"/>
      </w:pPr>
      <w:r>
        <w:rPr>
          <w:rFonts w:ascii="Arial" w:hAnsi="Arial" w:cs="Arial"/>
          <w:color w:val="000000"/>
          <w:sz w:val="18"/>
          <w:szCs w:val="18"/>
        </w:rPr>
        <w:t xml:space="preserve">Pooblaščamo </w:t>
      </w:r>
      <w:r w:rsidR="003263DF">
        <w:rPr>
          <w:rFonts w:ascii="Arial" w:hAnsi="Arial" w:cs="Arial"/>
          <w:color w:val="000000"/>
          <w:sz w:val="18"/>
          <w:szCs w:val="18"/>
        </w:rPr>
        <w:t>javnega partnerja</w:t>
      </w:r>
      <w:r>
        <w:rPr>
          <w:rFonts w:ascii="Arial" w:hAnsi="Arial" w:cs="Arial"/>
          <w:color w:val="000000"/>
          <w:sz w:val="18"/>
          <w:szCs w:val="18"/>
        </w:rPr>
        <w:t xml:space="preserve"> </w:t>
      </w:r>
      <w:r w:rsidR="00373C97">
        <w:rPr>
          <w:rFonts w:ascii="Arial" w:hAnsi="Arial" w:cs="Arial"/>
          <w:color w:val="000000"/>
          <w:sz w:val="18"/>
          <w:szCs w:val="18"/>
        </w:rPr>
        <w:t>Mestno občino Kranj, Slovenski trg 1, 4000 Kranj</w:t>
      </w:r>
      <w:r>
        <w:rPr>
          <w:rFonts w:ascii="Arial" w:hAnsi="Arial" w:cs="Arial"/>
          <w:color w:val="000000"/>
          <w:sz w:val="18"/>
          <w:szCs w:val="18"/>
        </w:rPr>
        <w:t xml:space="preserve">, da za potrebe preverjanja izpolnjevanja pogojev v postopku </w:t>
      </w:r>
      <w:r w:rsidR="003263DF">
        <w:rPr>
          <w:rFonts w:ascii="Arial" w:hAnsi="Arial" w:cs="Arial"/>
          <w:color w:val="000000"/>
          <w:sz w:val="18"/>
          <w:szCs w:val="18"/>
        </w:rPr>
        <w:t>javno-zasebnega partnerstva</w:t>
      </w:r>
      <w:r>
        <w:rPr>
          <w:rFonts w:ascii="Arial" w:hAnsi="Arial" w:cs="Arial"/>
          <w:color w:val="000000"/>
          <w:sz w:val="18"/>
          <w:szCs w:val="18"/>
        </w:rPr>
        <w:t xml:space="preserve"> od pristojnih organov pridobi potrdila o izpolnjevanju zgoraj navedenih pogojev.</w:t>
      </w:r>
    </w:p>
    <w:tbl>
      <w:tblPr>
        <w:tblStyle w:val="TableGridPHPDOCX"/>
        <w:tblW w:w="874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040526" w14:paraId="611E9411"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34A4E4" w14:textId="77777777" w:rsidR="00040526" w:rsidRDefault="00F908B1">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A6A542" w14:textId="77777777" w:rsidR="00040526" w:rsidRDefault="00F908B1">
            <w:r>
              <w:rPr>
                <w:rFonts w:ascii="Arial" w:hAnsi="Arial" w:cs="Arial"/>
                <w:color w:val="000000"/>
                <w:position w:val="-2"/>
                <w:sz w:val="18"/>
                <w:szCs w:val="18"/>
              </w:rPr>
              <w:t> </w:t>
            </w:r>
          </w:p>
        </w:tc>
      </w:tr>
      <w:tr w:rsidR="00040526" w14:paraId="7D31154B"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2327C4" w14:textId="77777777" w:rsidR="00040526" w:rsidRDefault="00F908B1">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B97100" w14:textId="77777777" w:rsidR="00040526" w:rsidRDefault="00F908B1">
            <w:r>
              <w:rPr>
                <w:rFonts w:ascii="Arial" w:hAnsi="Arial" w:cs="Arial"/>
                <w:color w:val="000000"/>
                <w:position w:val="-2"/>
                <w:sz w:val="18"/>
                <w:szCs w:val="18"/>
              </w:rPr>
              <w:t> </w:t>
            </w:r>
          </w:p>
        </w:tc>
      </w:tr>
      <w:tr w:rsidR="00040526" w14:paraId="3ECA3D47"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AC7AB" w14:textId="77777777" w:rsidR="00040526" w:rsidRDefault="00F908B1">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9ADAD7" w14:textId="77777777" w:rsidR="00040526" w:rsidRDefault="00F908B1">
            <w:r>
              <w:rPr>
                <w:rFonts w:ascii="Arial" w:hAnsi="Arial" w:cs="Arial"/>
                <w:color w:val="000000"/>
                <w:position w:val="-2"/>
                <w:sz w:val="18"/>
                <w:szCs w:val="18"/>
              </w:rPr>
              <w:t> </w:t>
            </w:r>
          </w:p>
        </w:tc>
      </w:tr>
      <w:tr w:rsidR="00040526" w14:paraId="4823BD48"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9D9818" w14:textId="77777777" w:rsidR="00040526" w:rsidRDefault="00F908B1">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E0BF9E" w14:textId="77777777" w:rsidR="00040526" w:rsidRDefault="00F908B1">
            <w:r>
              <w:rPr>
                <w:rFonts w:ascii="Arial" w:hAnsi="Arial" w:cs="Arial"/>
                <w:color w:val="000000"/>
                <w:position w:val="-2"/>
                <w:sz w:val="18"/>
                <w:szCs w:val="18"/>
              </w:rPr>
              <w:t> </w:t>
            </w:r>
          </w:p>
        </w:tc>
      </w:tr>
      <w:tr w:rsidR="00040526" w14:paraId="7F4B7D21"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1456E" w14:textId="77777777" w:rsidR="00040526" w:rsidRDefault="00F908B1">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71515E" w14:textId="77777777" w:rsidR="00040526" w:rsidRDefault="00F908B1">
            <w:r>
              <w:rPr>
                <w:rFonts w:ascii="Arial" w:hAnsi="Arial" w:cs="Arial"/>
                <w:color w:val="000000"/>
                <w:position w:val="-2"/>
                <w:sz w:val="18"/>
                <w:szCs w:val="18"/>
              </w:rPr>
              <w:t> </w:t>
            </w:r>
          </w:p>
        </w:tc>
      </w:tr>
    </w:tbl>
    <w:p w14:paraId="39FB3672" w14:textId="77777777" w:rsidR="004C7BDF" w:rsidRDefault="004C7BDF" w:rsidP="004C7BDF">
      <w:pPr>
        <w:spacing w:after="0" w:line="240" w:lineRule="auto"/>
        <w:jc w:val="both"/>
        <w:rPr>
          <w:rFonts w:ascii="Arial" w:hAnsi="Arial" w:cs="Arial"/>
          <w:bCs/>
          <w:iCs/>
          <w:color w:val="000000"/>
          <w:sz w:val="18"/>
          <w:szCs w:val="18"/>
        </w:rPr>
      </w:pPr>
    </w:p>
    <w:p w14:paraId="3E40CD6C" w14:textId="29F38E92" w:rsidR="004C7BDF" w:rsidRPr="004C7BDF" w:rsidRDefault="004C7BDF" w:rsidP="004C7BDF">
      <w:pPr>
        <w:spacing w:after="0" w:line="240" w:lineRule="auto"/>
        <w:jc w:val="both"/>
        <w:rPr>
          <w:rFonts w:ascii="Arial" w:hAnsi="Arial" w:cs="Arial"/>
          <w:bCs/>
          <w:iCs/>
          <w:color w:val="000000"/>
          <w:sz w:val="18"/>
          <w:szCs w:val="18"/>
        </w:rPr>
      </w:pPr>
      <w:r w:rsidRPr="004C7BDF">
        <w:rPr>
          <w:rFonts w:ascii="Arial" w:hAnsi="Arial" w:cs="Arial"/>
          <w:bCs/>
          <w:iCs/>
          <w:color w:val="000000"/>
          <w:sz w:val="18"/>
          <w:szCs w:val="18"/>
        </w:rPr>
        <w:t>Kraj in datum:</w:t>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t>Ime in priimek: _____________________</w:t>
      </w:r>
    </w:p>
    <w:p w14:paraId="04F2D397" w14:textId="69399669" w:rsidR="004C7BDF" w:rsidRPr="004C7BDF" w:rsidRDefault="004C7BDF" w:rsidP="004C7BDF">
      <w:pPr>
        <w:spacing w:after="0" w:line="240" w:lineRule="auto"/>
        <w:jc w:val="both"/>
        <w:rPr>
          <w:rFonts w:ascii="Arial" w:hAnsi="Arial" w:cs="Arial"/>
          <w:bCs/>
          <w:iCs/>
          <w:color w:val="000000"/>
          <w:sz w:val="18"/>
          <w:szCs w:val="18"/>
        </w:rPr>
      </w:pPr>
      <w:r w:rsidRPr="004C7BDF">
        <w:rPr>
          <w:rFonts w:ascii="Arial" w:hAnsi="Arial" w:cs="Arial"/>
          <w:bCs/>
          <w:iCs/>
          <w:color w:val="000000"/>
          <w:sz w:val="18"/>
          <w:szCs w:val="18"/>
        </w:rPr>
        <w:t xml:space="preserve"> </w:t>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t>(žig in podpis)</w:t>
      </w:r>
    </w:p>
    <w:p w14:paraId="00888C81" w14:textId="77777777" w:rsidR="00040526" w:rsidRDefault="00040526">
      <w:pPr>
        <w:sectPr w:rsidR="00040526" w:rsidSect="00F908B1">
          <w:headerReference w:type="even" r:id="rId37"/>
          <w:headerReference w:type="default" r:id="rId38"/>
          <w:footerReference w:type="default" r:id="rId39"/>
          <w:headerReference w:type="first" r:id="rId40"/>
          <w:pgSz w:w="11906" w:h="16838"/>
          <w:pgMar w:top="1418" w:right="1418" w:bottom="1418" w:left="1418" w:header="567" w:footer="596" w:gutter="0"/>
          <w:cols w:space="708"/>
          <w:docGrid w:linePitch="360"/>
        </w:sectPr>
      </w:pPr>
    </w:p>
    <w:p w14:paraId="1F56B01C" w14:textId="631CD59A" w:rsidR="00F908B1" w:rsidRPr="00590863" w:rsidRDefault="00F908B1" w:rsidP="00F908B1">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A1597">
        <w:rPr>
          <w:rFonts w:ascii="Arial" w:hAnsi="Arial" w:cs="Arial"/>
          <w:sz w:val="18"/>
          <w:szCs w:val="18"/>
        </w:rPr>
        <w:t>15</w:t>
      </w:r>
    </w:p>
    <w:p w14:paraId="5BAEEC0D" w14:textId="77777777" w:rsidR="00F908B1" w:rsidRPr="00252358" w:rsidRDefault="00F908B1" w:rsidP="00F908B1"/>
    <w:p w14:paraId="60A28C4E" w14:textId="77777777" w:rsidR="00F908B1" w:rsidRDefault="00F908B1" w:rsidP="00F908B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56ED8784" w14:textId="77777777" w:rsidR="00F908B1" w:rsidRDefault="00F908B1" w:rsidP="00F908B1">
      <w:pPr>
        <w:spacing w:after="120"/>
        <w:rPr>
          <w:rFonts w:ascii="Arial" w:hAnsi="Arial" w:cs="Arial"/>
        </w:rPr>
      </w:pPr>
    </w:p>
    <w:p w14:paraId="7174C477" w14:textId="0F5EA4C6" w:rsidR="00040526" w:rsidRDefault="00F908B1">
      <w:pPr>
        <w:spacing w:before="225" w:after="225" w:line="240" w:lineRule="auto"/>
        <w:jc w:val="both"/>
      </w:pPr>
      <w:r>
        <w:rPr>
          <w:rFonts w:ascii="Arial" w:hAnsi="Arial" w:cs="Arial"/>
          <w:color w:val="000000"/>
          <w:sz w:val="18"/>
          <w:szCs w:val="18"/>
        </w:rPr>
        <w:t xml:space="preserve">Skladno z določili 14. člena Zakona o integriteti in preprečevanju korupcije spodaj podpisani zakoniti zastopnik </w:t>
      </w:r>
      <w:r w:rsidR="007D2989">
        <w:rPr>
          <w:rFonts w:ascii="Arial" w:hAnsi="Arial" w:cs="Arial"/>
          <w:color w:val="000000"/>
          <w:sz w:val="18"/>
          <w:szCs w:val="18"/>
        </w:rPr>
        <w:t>vlagatelja</w:t>
      </w:r>
      <w:r>
        <w:rPr>
          <w:rFonts w:ascii="Arial" w:hAnsi="Arial" w:cs="Arial"/>
          <w:color w:val="000000"/>
          <w:sz w:val="18"/>
          <w:szCs w:val="18"/>
        </w:rPr>
        <w:t>:</w:t>
      </w:r>
    </w:p>
    <w:p w14:paraId="27A2108E" w14:textId="115C5EAE" w:rsidR="00040526" w:rsidRDefault="00F908B1">
      <w:pPr>
        <w:spacing w:before="225" w:after="225" w:line="240" w:lineRule="auto"/>
        <w:jc w:val="both"/>
      </w:pPr>
      <w:r>
        <w:rPr>
          <w:rFonts w:ascii="Arial" w:hAnsi="Arial" w:cs="Arial"/>
          <w:color w:val="000000"/>
          <w:sz w:val="18"/>
          <w:szCs w:val="18"/>
        </w:rPr>
        <w:t xml:space="preserve">- izjavljam, da so družbeniki </w:t>
      </w:r>
      <w:r w:rsidR="004200EF">
        <w:rPr>
          <w:rFonts w:ascii="Arial" w:hAnsi="Arial" w:cs="Arial"/>
          <w:color w:val="000000"/>
          <w:sz w:val="18"/>
          <w:szCs w:val="18"/>
        </w:rPr>
        <w:t>gospodarskega subjekta</w:t>
      </w:r>
      <w:r>
        <w:rPr>
          <w:rFonts w:ascii="Arial" w:hAnsi="Arial" w:cs="Arial"/>
          <w:color w:val="000000"/>
          <w:sz w:val="18"/>
          <w:szCs w:val="18"/>
        </w:rPr>
        <w:t xml:space="preserve"> (podatki o udeležbi fizičnih in pravnih oseb v lastništvu </w:t>
      </w:r>
      <w:r w:rsidR="007D2989">
        <w:rPr>
          <w:rFonts w:ascii="Arial" w:hAnsi="Arial" w:cs="Arial"/>
          <w:color w:val="000000"/>
          <w:sz w:val="18"/>
          <w:szCs w:val="18"/>
        </w:rPr>
        <w:t>vlagatelja</w:t>
      </w:r>
      <w:r>
        <w:rPr>
          <w:rFonts w:ascii="Arial" w:hAnsi="Arial" w:cs="Arial"/>
          <w:color w:val="000000"/>
          <w:sz w:val="18"/>
          <w:szCs w:val="18"/>
        </w:rPr>
        <w:t>, vključno z udeležbo tihih družbenikov):</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040526" w14:paraId="771237C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61CCDD" w14:textId="77777777" w:rsidR="00040526" w:rsidRDefault="00F908B1">
            <w:pPr>
              <w:spacing w:before="135" w:after="135"/>
              <w:jc w:val="both"/>
              <w:textAlignment w:val="center"/>
            </w:pPr>
            <w:r>
              <w:rPr>
                <w:rFonts w:ascii="Arial" w:hAnsi="Arial" w:cs="Arial"/>
                <w:b/>
                <w:bCs/>
                <w:color w:val="000000"/>
                <w:position w:val="-2"/>
                <w:sz w:val="18"/>
                <w:szCs w:val="18"/>
              </w:rPr>
              <w:t>Ime in priimek</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FCF362" w14:textId="77777777" w:rsidR="00040526" w:rsidRDefault="00F908B1">
            <w:pPr>
              <w:spacing w:before="135" w:after="135"/>
              <w:jc w:val="both"/>
              <w:textAlignment w:val="center"/>
            </w:pPr>
            <w:r>
              <w:rPr>
                <w:rFonts w:ascii="Arial" w:hAnsi="Arial" w:cs="Arial"/>
                <w:b/>
                <w:bCs/>
                <w:color w:val="000000"/>
                <w:position w:val="-2"/>
                <w:sz w:val="18"/>
                <w:szCs w:val="18"/>
              </w:rPr>
              <w:t>Naslov prebivališča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11B9D0" w14:textId="77777777" w:rsidR="00040526" w:rsidRDefault="00F908B1">
            <w:pPr>
              <w:spacing w:before="135" w:after="135"/>
              <w:jc w:val="both"/>
              <w:textAlignment w:val="center"/>
            </w:pPr>
            <w:r>
              <w:rPr>
                <w:rFonts w:ascii="Arial" w:hAnsi="Arial" w:cs="Arial"/>
                <w:b/>
                <w:bCs/>
                <w:color w:val="000000"/>
                <w:position w:val="-2"/>
                <w:sz w:val="18"/>
                <w:szCs w:val="18"/>
              </w:rPr>
              <w:t>Delež lastništva</w:t>
            </w:r>
          </w:p>
        </w:tc>
      </w:tr>
      <w:tr w:rsidR="00040526" w14:paraId="5A5E6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F2B79F"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AF8A5"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A1C062" w14:textId="77777777" w:rsidR="00040526" w:rsidRDefault="00F908B1">
            <w:pPr>
              <w:spacing w:before="135" w:after="135"/>
              <w:jc w:val="both"/>
              <w:textAlignment w:val="center"/>
            </w:pPr>
            <w:r>
              <w:rPr>
                <w:rFonts w:ascii="Arial" w:hAnsi="Arial" w:cs="Arial"/>
                <w:color w:val="000000"/>
                <w:position w:val="-2"/>
                <w:sz w:val="18"/>
                <w:szCs w:val="18"/>
              </w:rPr>
              <w:t> </w:t>
            </w:r>
          </w:p>
        </w:tc>
      </w:tr>
      <w:tr w:rsidR="00040526" w14:paraId="1EFB9C4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72D4D6"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5BFE45"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365F86" w14:textId="77777777" w:rsidR="00040526" w:rsidRDefault="00F908B1">
            <w:pPr>
              <w:spacing w:before="135" w:after="135"/>
              <w:jc w:val="both"/>
              <w:textAlignment w:val="center"/>
            </w:pPr>
            <w:r>
              <w:rPr>
                <w:rFonts w:ascii="Arial" w:hAnsi="Arial" w:cs="Arial"/>
                <w:color w:val="000000"/>
                <w:position w:val="-2"/>
                <w:sz w:val="18"/>
                <w:szCs w:val="18"/>
              </w:rPr>
              <w:t> </w:t>
            </w:r>
          </w:p>
        </w:tc>
      </w:tr>
      <w:tr w:rsidR="00040526" w14:paraId="50C17F6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A8234B"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5ECE9D"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2912C2" w14:textId="77777777" w:rsidR="00040526" w:rsidRDefault="00F908B1">
            <w:pPr>
              <w:spacing w:before="135" w:after="135"/>
              <w:jc w:val="both"/>
              <w:textAlignment w:val="center"/>
            </w:pPr>
            <w:r>
              <w:rPr>
                <w:rFonts w:ascii="Arial" w:hAnsi="Arial" w:cs="Arial"/>
                <w:color w:val="000000"/>
                <w:position w:val="-2"/>
                <w:sz w:val="18"/>
                <w:szCs w:val="18"/>
              </w:rPr>
              <w:t> </w:t>
            </w:r>
          </w:p>
        </w:tc>
      </w:tr>
      <w:tr w:rsidR="00040526" w14:paraId="1186497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40A373"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CB4C3F"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38BBB7" w14:textId="77777777" w:rsidR="00040526" w:rsidRDefault="00F908B1">
            <w:pPr>
              <w:spacing w:before="135" w:after="135"/>
              <w:jc w:val="both"/>
              <w:textAlignment w:val="center"/>
            </w:pPr>
            <w:r>
              <w:rPr>
                <w:rFonts w:ascii="Arial" w:hAnsi="Arial" w:cs="Arial"/>
                <w:color w:val="000000"/>
                <w:position w:val="-2"/>
                <w:sz w:val="18"/>
                <w:szCs w:val="18"/>
              </w:rPr>
              <w:t> </w:t>
            </w:r>
          </w:p>
        </w:tc>
      </w:tr>
    </w:tbl>
    <w:p w14:paraId="67BD99AC" w14:textId="0C7F8257" w:rsidR="00040526" w:rsidRDefault="00F908B1">
      <w:pPr>
        <w:spacing w:before="225" w:after="225" w:line="240" w:lineRule="auto"/>
        <w:jc w:val="both"/>
      </w:pPr>
      <w:r>
        <w:rPr>
          <w:rFonts w:ascii="Arial" w:hAnsi="Arial" w:cs="Arial"/>
          <w:color w:val="000000"/>
          <w:sz w:val="18"/>
          <w:szCs w:val="18"/>
        </w:rPr>
        <w:t>- izjavljam,  da so gospodarski subjekti za katere se glede na določbe zakona, ki ureja gospodarske družbe</w:t>
      </w:r>
      <w:r w:rsidR="004200EF">
        <w:rPr>
          <w:rFonts w:ascii="Arial" w:hAnsi="Arial" w:cs="Arial"/>
          <w:color w:val="000000"/>
          <w:sz w:val="18"/>
          <w:szCs w:val="18"/>
        </w:rPr>
        <w:t>, šteje, da so povezane družbe</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040526" w14:paraId="48F6B79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BD38D8" w14:textId="77777777" w:rsidR="00040526" w:rsidRDefault="00F908B1">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3A9CBF" w14:textId="77777777" w:rsidR="00040526" w:rsidRDefault="00F908B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9C22FA" w14:textId="2E6D80EA" w:rsidR="00040526" w:rsidRDefault="00F908B1" w:rsidP="006E64F8">
            <w:pPr>
              <w:spacing w:before="135" w:after="135"/>
              <w:jc w:val="both"/>
              <w:textAlignment w:val="center"/>
            </w:pPr>
            <w:r>
              <w:rPr>
                <w:rFonts w:ascii="Arial" w:hAnsi="Arial" w:cs="Arial"/>
                <w:b/>
                <w:bCs/>
                <w:color w:val="000000"/>
                <w:position w:val="-2"/>
                <w:sz w:val="18"/>
                <w:szCs w:val="18"/>
              </w:rPr>
              <w:t xml:space="preserve">Delež lastništva </w:t>
            </w:r>
            <w:r w:rsidR="006E64F8">
              <w:rPr>
                <w:rFonts w:ascii="Arial" w:hAnsi="Arial" w:cs="Arial"/>
                <w:b/>
                <w:bCs/>
                <w:color w:val="000000"/>
                <w:position w:val="-2"/>
                <w:sz w:val="18"/>
                <w:szCs w:val="18"/>
              </w:rPr>
              <w:t>vlagatelja</w:t>
            </w:r>
          </w:p>
        </w:tc>
      </w:tr>
      <w:tr w:rsidR="00040526" w14:paraId="6CB12C8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EF30B2"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2BDFA6"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2FCBFB" w14:textId="77777777" w:rsidR="00040526" w:rsidRDefault="00F908B1">
            <w:pPr>
              <w:spacing w:before="135" w:after="135"/>
              <w:jc w:val="both"/>
              <w:textAlignment w:val="center"/>
            </w:pPr>
            <w:r>
              <w:rPr>
                <w:rFonts w:ascii="Arial" w:hAnsi="Arial" w:cs="Arial"/>
                <w:color w:val="000000"/>
                <w:position w:val="-2"/>
                <w:sz w:val="18"/>
                <w:szCs w:val="18"/>
              </w:rPr>
              <w:t> </w:t>
            </w:r>
          </w:p>
        </w:tc>
      </w:tr>
      <w:tr w:rsidR="00040526" w14:paraId="21F965A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054646"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65DD8C"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F10FD7" w14:textId="77777777" w:rsidR="00040526" w:rsidRDefault="00F908B1">
            <w:pPr>
              <w:spacing w:before="135" w:after="135"/>
              <w:jc w:val="both"/>
              <w:textAlignment w:val="center"/>
            </w:pPr>
            <w:r>
              <w:rPr>
                <w:rFonts w:ascii="Arial" w:hAnsi="Arial" w:cs="Arial"/>
                <w:color w:val="000000"/>
                <w:position w:val="-2"/>
                <w:sz w:val="18"/>
                <w:szCs w:val="18"/>
              </w:rPr>
              <w:t> </w:t>
            </w:r>
          </w:p>
        </w:tc>
      </w:tr>
      <w:tr w:rsidR="00040526" w14:paraId="362A6DE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BC7FA4"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79B296"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C4EFA4" w14:textId="77777777" w:rsidR="00040526" w:rsidRDefault="00F908B1">
            <w:pPr>
              <w:spacing w:before="135" w:after="135"/>
              <w:jc w:val="both"/>
              <w:textAlignment w:val="center"/>
            </w:pPr>
            <w:r>
              <w:rPr>
                <w:rFonts w:ascii="Arial" w:hAnsi="Arial" w:cs="Arial"/>
                <w:color w:val="000000"/>
                <w:position w:val="-2"/>
                <w:sz w:val="18"/>
                <w:szCs w:val="18"/>
              </w:rPr>
              <w:t> </w:t>
            </w:r>
          </w:p>
        </w:tc>
      </w:tr>
      <w:tr w:rsidR="00040526" w14:paraId="61953C7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C6EC32"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5FF343"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04148D" w14:textId="77777777" w:rsidR="00040526" w:rsidRDefault="00F908B1">
            <w:pPr>
              <w:spacing w:before="135" w:after="135"/>
              <w:jc w:val="both"/>
              <w:textAlignment w:val="center"/>
            </w:pPr>
            <w:r>
              <w:rPr>
                <w:rFonts w:ascii="Arial" w:hAnsi="Arial" w:cs="Arial"/>
                <w:color w:val="000000"/>
                <w:position w:val="-2"/>
                <w:sz w:val="18"/>
                <w:szCs w:val="18"/>
              </w:rPr>
              <w:t> </w:t>
            </w:r>
          </w:p>
        </w:tc>
      </w:tr>
    </w:tbl>
    <w:p w14:paraId="353C7F03" w14:textId="2DE0755F" w:rsidR="00040526" w:rsidRDefault="00F908B1">
      <w:pPr>
        <w:spacing w:before="225" w:after="225" w:line="240" w:lineRule="auto"/>
        <w:jc w:val="both"/>
      </w:pPr>
      <w:r>
        <w:rPr>
          <w:rFonts w:ascii="Arial" w:hAnsi="Arial" w:cs="Arial"/>
          <w:color w:val="000000"/>
          <w:sz w:val="18"/>
          <w:szCs w:val="18"/>
        </w:rPr>
        <w:t xml:space="preserve">oziroma v kolikor v zgornji tabeli ni naveden noben gospodarski subjekt izjavljam, da ne obstajajo gospodarski subjekti, ki se skladno z določili zakona, ki ureja gospodarske družbe, štejejo za povezane družbe </w:t>
      </w:r>
      <w:r w:rsidR="007D2989">
        <w:rPr>
          <w:rFonts w:ascii="Arial" w:hAnsi="Arial" w:cs="Arial"/>
          <w:color w:val="000000"/>
          <w:sz w:val="18"/>
          <w:szCs w:val="18"/>
        </w:rPr>
        <w:t>z vlagateljem</w:t>
      </w:r>
      <w:r>
        <w:rPr>
          <w:rFonts w:ascii="Arial" w:hAnsi="Arial" w:cs="Arial"/>
          <w:color w:val="000000"/>
          <w:sz w:val="18"/>
          <w:szCs w:val="18"/>
        </w:rPr>
        <w:t>.</w:t>
      </w:r>
    </w:p>
    <w:p w14:paraId="6CE16643" w14:textId="77777777" w:rsidR="00040526" w:rsidRDefault="00F908B1">
      <w:pPr>
        <w:spacing w:before="225" w:after="225" w:line="240" w:lineRule="auto"/>
        <w:jc w:val="both"/>
      </w:pPr>
      <w:r>
        <w:rPr>
          <w:rFonts w:ascii="Arial" w:hAnsi="Arial" w:cs="Arial"/>
          <w:color w:val="000000"/>
          <w:sz w:val="18"/>
          <w:szCs w:val="18"/>
        </w:rPr>
        <w:t> </w:t>
      </w:r>
    </w:p>
    <w:p w14:paraId="1E1CFFD1" w14:textId="77777777" w:rsidR="00040526" w:rsidRDefault="00F908B1">
      <w:pPr>
        <w:spacing w:before="225" w:after="225" w:line="240" w:lineRule="auto"/>
        <w:jc w:val="both"/>
      </w:pPr>
      <w:r>
        <w:rPr>
          <w:rFonts w:ascii="Arial" w:hAnsi="Arial" w:cs="Arial"/>
          <w:color w:val="000000"/>
          <w:sz w:val="18"/>
          <w:szCs w:val="18"/>
        </w:rPr>
        <w:t>V/na _________________, dne ________________</w:t>
      </w:r>
    </w:p>
    <w:p w14:paraId="598EC8EB" w14:textId="60B17C32" w:rsidR="00040526" w:rsidRDefault="00F908B1">
      <w:pPr>
        <w:spacing w:before="225" w:after="225" w:line="240" w:lineRule="auto"/>
        <w:jc w:val="both"/>
      </w:pPr>
      <w:r>
        <w:rPr>
          <w:rFonts w:ascii="Arial" w:hAnsi="Arial" w:cs="Arial"/>
          <w:color w:val="000000"/>
          <w:sz w:val="18"/>
          <w:szCs w:val="18"/>
        </w:rPr>
        <w:t xml:space="preserve">                                                                                                                                                                                                            </w:t>
      </w:r>
      <w:r w:rsidR="006E64F8">
        <w:rPr>
          <w:rFonts w:ascii="Arial" w:hAnsi="Arial" w:cs="Arial"/>
          <w:color w:val="000000"/>
          <w:sz w:val="18"/>
          <w:szCs w:val="18"/>
        </w:rPr>
        <w:t>Vlagatelj</w:t>
      </w:r>
      <w:r>
        <w:rPr>
          <w:rFonts w:ascii="Arial" w:hAnsi="Arial" w:cs="Arial"/>
          <w:color w:val="000000"/>
          <w:sz w:val="18"/>
          <w:szCs w:val="18"/>
        </w:rPr>
        <w:t>:</w:t>
      </w:r>
    </w:p>
    <w:p w14:paraId="55BED0F6" w14:textId="77777777" w:rsidR="00040526" w:rsidRDefault="00F908B1" w:rsidP="00957253">
      <w:pPr>
        <w:spacing w:before="225" w:after="225" w:line="240" w:lineRule="auto"/>
        <w:ind w:left="5664" w:firstLine="708"/>
        <w:jc w:val="both"/>
      </w:pPr>
      <w:r>
        <w:rPr>
          <w:rFonts w:ascii="Arial" w:hAnsi="Arial" w:cs="Arial"/>
          <w:color w:val="000000"/>
          <w:sz w:val="18"/>
          <w:szCs w:val="18"/>
        </w:rPr>
        <w:t>Podpis in žig:</w:t>
      </w:r>
    </w:p>
    <w:p w14:paraId="1463554C" w14:textId="77777777" w:rsidR="00040526" w:rsidRDefault="00F908B1">
      <w:pPr>
        <w:spacing w:before="225" w:after="225" w:line="240" w:lineRule="auto"/>
        <w:jc w:val="both"/>
      </w:pPr>
      <w:r>
        <w:rPr>
          <w:rFonts w:ascii="Arial" w:hAnsi="Arial" w:cs="Arial"/>
          <w:color w:val="000000"/>
          <w:sz w:val="18"/>
          <w:szCs w:val="18"/>
        </w:rPr>
        <w:t> </w:t>
      </w:r>
    </w:p>
    <w:p w14:paraId="41CBF59D" w14:textId="77777777" w:rsidR="00040526" w:rsidRDefault="00F908B1">
      <w:pPr>
        <w:spacing w:before="225" w:after="225" w:line="240" w:lineRule="auto"/>
        <w:jc w:val="both"/>
      </w:pPr>
      <w:r>
        <w:rPr>
          <w:rFonts w:ascii="Arial" w:hAnsi="Arial" w:cs="Arial"/>
          <w:color w:val="000000"/>
          <w:sz w:val="18"/>
          <w:szCs w:val="18"/>
        </w:rPr>
        <w:t> </w:t>
      </w:r>
    </w:p>
    <w:p w14:paraId="489A59EE" w14:textId="7C908EDE" w:rsidR="00040526" w:rsidRDefault="00F908B1">
      <w:pPr>
        <w:spacing w:before="225" w:after="225" w:line="240" w:lineRule="auto"/>
        <w:jc w:val="both"/>
      </w:pPr>
      <w:r>
        <w:rPr>
          <w:rFonts w:ascii="Arial" w:hAnsi="Arial" w:cs="Arial"/>
          <w:i/>
          <w:iCs/>
          <w:color w:val="000000"/>
          <w:sz w:val="18"/>
          <w:szCs w:val="18"/>
        </w:rPr>
        <w:t xml:space="preserve">OPOMBA: V primeru skupne </w:t>
      </w:r>
      <w:r w:rsidR="007D2989">
        <w:rPr>
          <w:rFonts w:ascii="Arial" w:hAnsi="Arial" w:cs="Arial"/>
          <w:i/>
          <w:iCs/>
          <w:color w:val="000000"/>
          <w:sz w:val="18"/>
          <w:szCs w:val="18"/>
        </w:rPr>
        <w:t>vloge</w:t>
      </w:r>
      <w:r>
        <w:rPr>
          <w:rFonts w:ascii="Arial" w:hAnsi="Arial" w:cs="Arial"/>
          <w:i/>
          <w:iCs/>
          <w:color w:val="000000"/>
          <w:sz w:val="18"/>
          <w:szCs w:val="18"/>
        </w:rPr>
        <w:t xml:space="preserve"> več partnerjev, mora vsak izmed partnerjev predložiti to izjavo.</w:t>
      </w:r>
    </w:p>
    <w:p w14:paraId="0512C7A0" w14:textId="77777777" w:rsidR="007C531E" w:rsidRDefault="007C531E" w:rsidP="008B29B2">
      <w:pPr>
        <w:pStyle w:val="ListParagraph"/>
        <w:jc w:val="both"/>
      </w:pPr>
    </w:p>
    <w:sectPr w:rsidR="007C531E" w:rsidSect="00D931BF">
      <w:headerReference w:type="even" r:id="rId41"/>
      <w:headerReference w:type="default" r:id="rId42"/>
      <w:footerReference w:type="default" r:id="rId43"/>
      <w:headerReference w:type="first" r:id="rId44"/>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968DF" w14:textId="77777777" w:rsidR="00F559B3" w:rsidRDefault="00F559B3" w:rsidP="006975C6">
      <w:pPr>
        <w:spacing w:after="0" w:line="240" w:lineRule="auto"/>
      </w:pPr>
      <w:r>
        <w:separator/>
      </w:r>
    </w:p>
  </w:endnote>
  <w:endnote w:type="continuationSeparator" w:id="0">
    <w:p w14:paraId="38D5214A" w14:textId="77777777" w:rsidR="00F559B3" w:rsidRDefault="00F559B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orbel">
    <w:panose1 w:val="020B0503020204020204"/>
    <w:charset w:val="00"/>
    <w:family w:val="swiss"/>
    <w:pitch w:val="variable"/>
    <w:sig w:usb0="A00002EF" w:usb1="4000A44B" w:usb2="00000000" w:usb3="00000000" w:csb0="0000019F" w:csb1="00000000"/>
  </w:font>
  <w:font w:name="PMingLiU">
    <w:altName w:val="新細明體"/>
    <w:panose1 w:val="02020500000000000000"/>
    <w:charset w:val="88"/>
    <w:family w:val="roman"/>
    <w:notTrueType/>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CB616" w14:textId="77777777" w:rsidR="0064334E" w:rsidRDefault="0064334E" w:rsidP="00F908B1">
    <w:pPr>
      <w:pStyle w:val="Foote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9810061"/>
      <w:docPartObj>
        <w:docPartGallery w:val="Page Numbers (Bottom of Page)"/>
        <w:docPartUnique/>
      </w:docPartObj>
    </w:sdtPr>
    <w:sdtEndPr>
      <w:rPr>
        <w:rFonts w:ascii="Arial" w:hAnsi="Arial" w:cs="Arial"/>
        <w:sz w:val="18"/>
        <w:szCs w:val="18"/>
      </w:rPr>
    </w:sdtEndPr>
    <w:sdtContent>
      <w:p w14:paraId="33F1458D" w14:textId="2A4E1C2B" w:rsidR="0064334E" w:rsidRPr="00373C97" w:rsidRDefault="0064334E">
        <w:pPr>
          <w:pStyle w:val="Footer"/>
          <w:jc w:val="center"/>
          <w:rPr>
            <w:rFonts w:ascii="Arial" w:hAnsi="Arial" w:cs="Arial"/>
            <w:sz w:val="18"/>
            <w:szCs w:val="18"/>
          </w:rPr>
        </w:pPr>
        <w:r w:rsidRPr="00373C97">
          <w:rPr>
            <w:rFonts w:ascii="Arial" w:hAnsi="Arial" w:cs="Arial"/>
            <w:sz w:val="18"/>
            <w:szCs w:val="18"/>
          </w:rPr>
          <w:fldChar w:fldCharType="begin"/>
        </w:r>
        <w:r w:rsidRPr="00373C97">
          <w:rPr>
            <w:rFonts w:ascii="Arial" w:hAnsi="Arial" w:cs="Arial"/>
            <w:sz w:val="18"/>
            <w:szCs w:val="18"/>
          </w:rPr>
          <w:instrText>PAGE   \* MERGEFORMAT</w:instrText>
        </w:r>
        <w:r w:rsidRPr="00373C97">
          <w:rPr>
            <w:rFonts w:ascii="Arial" w:hAnsi="Arial" w:cs="Arial"/>
            <w:sz w:val="18"/>
            <w:szCs w:val="18"/>
          </w:rPr>
          <w:fldChar w:fldCharType="separate"/>
        </w:r>
        <w:r w:rsidR="0041653E">
          <w:rPr>
            <w:rFonts w:ascii="Arial" w:hAnsi="Arial" w:cs="Arial"/>
            <w:noProof/>
            <w:sz w:val="18"/>
            <w:szCs w:val="18"/>
          </w:rPr>
          <w:t>50</w:t>
        </w:r>
        <w:r w:rsidRPr="00373C97">
          <w:rPr>
            <w:rFonts w:ascii="Arial" w:hAnsi="Arial" w:cs="Arial"/>
            <w:sz w:val="18"/>
            <w:szCs w:val="18"/>
          </w:rPr>
          <w:fldChar w:fldCharType="end"/>
        </w:r>
      </w:p>
    </w:sdtContent>
  </w:sdt>
  <w:p w14:paraId="5E225C7E" w14:textId="77777777" w:rsidR="0064334E" w:rsidRDefault="0064334E" w:rsidP="00F908B1">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B544F" w14:textId="77777777" w:rsidR="0064334E" w:rsidRDefault="0064334E" w:rsidP="00F908B1">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D565B" w14:textId="77777777" w:rsidR="0064334E" w:rsidRDefault="0064334E" w:rsidP="00F908B1">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EA762" w14:textId="77777777" w:rsidR="0064334E" w:rsidRDefault="0064334E" w:rsidP="00F908B1">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F1F08" w14:textId="77777777" w:rsidR="0064334E" w:rsidRDefault="0064334E" w:rsidP="00F908B1">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81FA6" w14:textId="77777777" w:rsidR="0064334E" w:rsidRPr="006F1DA5" w:rsidRDefault="00F559B3" w:rsidP="00196422">
    <w:pPr>
      <w:pStyle w:val="Footer"/>
      <w:shd w:val="clear" w:color="auto" w:fill="FFFFFF" w:themeFill="background1"/>
      <w:ind w:left="7513"/>
      <w:jc w:val="center"/>
      <w:rPr>
        <w:rFonts w:ascii="Arial" w:hAnsi="Arial" w:cs="Arial"/>
      </w:rPr>
    </w:pPr>
    <w:sdt>
      <w:sdtPr>
        <w:rPr>
          <w:rFonts w:ascii="Arial" w:hAnsi="Arial" w:cs="Arial"/>
        </w:rPr>
        <w:id w:val="624734576"/>
        <w:docPartObj>
          <w:docPartGallery w:val="Page Numbers (Bottom of Page)"/>
          <w:docPartUnique/>
        </w:docPartObj>
      </w:sdtPr>
      <w:sdtEndPr>
        <w:rPr>
          <w:noProof/>
        </w:rPr>
      </w:sdtEndPr>
      <w:sdtContent>
        <w:r w:rsidR="0064334E" w:rsidRPr="006F1DA5">
          <w:rPr>
            <w:rFonts w:ascii="Arial" w:hAnsi="Arial" w:cs="Arial"/>
          </w:rPr>
          <w:fldChar w:fldCharType="begin"/>
        </w:r>
        <w:r w:rsidR="0064334E" w:rsidRPr="006F1DA5">
          <w:rPr>
            <w:rFonts w:ascii="Arial" w:hAnsi="Arial" w:cs="Arial"/>
          </w:rPr>
          <w:instrText xml:space="preserve"> PAGE   \* MERGEFORMAT </w:instrText>
        </w:r>
        <w:r w:rsidR="0064334E" w:rsidRPr="006F1DA5">
          <w:rPr>
            <w:rFonts w:ascii="Arial" w:hAnsi="Arial" w:cs="Arial"/>
          </w:rPr>
          <w:fldChar w:fldCharType="separate"/>
        </w:r>
        <w:r w:rsidR="005076FA">
          <w:rPr>
            <w:rFonts w:ascii="Arial" w:hAnsi="Arial" w:cs="Arial"/>
            <w:noProof/>
          </w:rPr>
          <w:t>43</w:t>
        </w:r>
        <w:r w:rsidR="0064334E" w:rsidRPr="006F1DA5">
          <w:rPr>
            <w:rFonts w:ascii="Arial" w:hAnsi="Arial" w:cs="Arial"/>
            <w:noProof/>
          </w:rPr>
          <w:fldChar w:fldCharType="end"/>
        </w:r>
      </w:sdtContent>
    </w:sdt>
  </w:p>
  <w:p w14:paraId="56D2E684" w14:textId="77777777" w:rsidR="0064334E" w:rsidRDefault="0064334E" w:rsidP="00196422">
    <w:pPr>
      <w:pStyle w:val="Footer"/>
      <w:jc w:val="righ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2D209" w14:textId="77777777" w:rsidR="0064334E" w:rsidRDefault="0064334E" w:rsidP="00F908B1">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DCD2D" w14:textId="77777777" w:rsidR="0064334E" w:rsidRDefault="0064334E" w:rsidP="00F908B1">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B3A75" w14:textId="77777777" w:rsidR="0064334E" w:rsidRDefault="0064334E" w:rsidP="00F908B1">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55BAB" w14:textId="77777777" w:rsidR="00F559B3" w:rsidRDefault="00F559B3" w:rsidP="006975C6">
      <w:pPr>
        <w:spacing w:after="0" w:line="240" w:lineRule="auto"/>
      </w:pPr>
      <w:r>
        <w:separator/>
      </w:r>
    </w:p>
  </w:footnote>
  <w:footnote w:type="continuationSeparator" w:id="0">
    <w:p w14:paraId="48124379" w14:textId="77777777" w:rsidR="00F559B3" w:rsidRDefault="00F559B3"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A1D0E" w14:textId="00C2D8A0" w:rsidR="0064334E" w:rsidRDefault="0064334E">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6F49F" w14:textId="0490336B" w:rsidR="0064334E" w:rsidRDefault="0064334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D02C5" w14:textId="2B1153E8" w:rsidR="0064334E" w:rsidRDefault="0064334E">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75D94" w14:textId="164C34BF" w:rsidR="0064334E" w:rsidRDefault="0064334E">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BFA7D" w14:textId="144B8C98" w:rsidR="0064334E" w:rsidRDefault="0064334E">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34C09" w14:textId="315D5127" w:rsidR="0064334E" w:rsidRDefault="0064334E">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E7B76" w14:textId="52CCC26C" w:rsidR="0064334E" w:rsidRDefault="0064334E">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3C682" w14:textId="61EC0D54" w:rsidR="0064334E" w:rsidRDefault="0064334E">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98B51" w14:textId="37C83E69" w:rsidR="0064334E" w:rsidRDefault="0064334E">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5C218" w14:textId="5CD13BB2" w:rsidR="0064334E" w:rsidRDefault="0064334E">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68976" w14:textId="15B46F9A" w:rsidR="0064334E" w:rsidRDefault="006433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94528" w14:textId="4DFD1604" w:rsidR="0064334E" w:rsidRDefault="0064334E">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B32E9" w14:textId="462A2B5B" w:rsidR="0064334E" w:rsidRDefault="0064334E">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78063" w14:textId="180F1565" w:rsidR="0064334E" w:rsidRDefault="0064334E">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8C016" w14:textId="2F2282F6" w:rsidR="0064334E" w:rsidRDefault="0064334E">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3BB48" w14:textId="5A06ED89" w:rsidR="0064334E" w:rsidRDefault="0064334E">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956AD" w14:textId="5ACE15AD" w:rsidR="0064334E" w:rsidRDefault="0064334E">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CA11A" w14:textId="5A5F60A7" w:rsidR="0064334E" w:rsidRDefault="0064334E">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A51A1" w14:textId="180BDEDB" w:rsidR="0064334E" w:rsidRDefault="0064334E">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BA845" w14:textId="5F6254E3" w:rsidR="0064334E" w:rsidRDefault="006433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CE06E" w14:textId="20AF50FE" w:rsidR="0064334E" w:rsidRDefault="006433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382BE" w14:textId="6D09C6FE" w:rsidR="0064334E" w:rsidRDefault="006433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0785C" w14:textId="2B23E9A6" w:rsidR="0064334E" w:rsidRDefault="0064334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AF836" w14:textId="01427186" w:rsidR="0064334E" w:rsidRDefault="0064334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8469D" w14:textId="483E3B46" w:rsidR="0064334E" w:rsidRDefault="0064334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72B31" w14:textId="1674B4E3" w:rsidR="0064334E" w:rsidRDefault="0064334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F48D9" w14:textId="1BC74F69" w:rsidR="0064334E" w:rsidRDefault="006433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D18D2"/>
    <w:multiLevelType w:val="hybridMultilevel"/>
    <w:tmpl w:val="DAC40BE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C04A6E"/>
    <w:multiLevelType w:val="hybridMultilevel"/>
    <w:tmpl w:val="4CEA3D46"/>
    <w:lvl w:ilvl="0" w:tplc="1B6EAFEE">
      <w:start w:val="1"/>
      <w:numFmt w:val="bullet"/>
      <w:lvlText w:val=""/>
      <w:lvlJc w:val="left"/>
      <w:pPr>
        <w:ind w:left="720" w:hanging="360"/>
      </w:pPr>
      <w:rPr>
        <w:rFonts w:ascii="Symbol" w:hAnsi="Symbol" w:cs="Symbol" w:hint="default"/>
        <w:sz w:val="18"/>
        <w:szCs w:val="18"/>
      </w:rPr>
    </w:lvl>
    <w:lvl w:ilvl="1" w:tplc="B27CB48C">
      <w:start w:val="1"/>
      <w:numFmt w:val="bullet"/>
      <w:lvlText w:val="o"/>
      <w:lvlJc w:val="left"/>
      <w:pPr>
        <w:ind w:left="1440" w:hanging="360"/>
      </w:pPr>
      <w:rPr>
        <w:rFonts w:ascii="Courier New" w:hAnsi="Courier New" w:cs="Courier New" w:hint="default"/>
      </w:rPr>
    </w:lvl>
    <w:lvl w:ilvl="2" w:tplc="E33CF986">
      <w:start w:val="1"/>
      <w:numFmt w:val="bullet"/>
      <w:lvlText w:val=""/>
      <w:lvlJc w:val="left"/>
      <w:pPr>
        <w:ind w:left="2160" w:hanging="360"/>
      </w:pPr>
      <w:rPr>
        <w:rFonts w:ascii="Wingdings" w:hAnsi="Wingdings" w:cs="Wingdings" w:hint="default"/>
      </w:rPr>
    </w:lvl>
    <w:lvl w:ilvl="3" w:tplc="4D7A94D6">
      <w:start w:val="1"/>
      <w:numFmt w:val="bullet"/>
      <w:lvlText w:val=""/>
      <w:lvlJc w:val="left"/>
      <w:pPr>
        <w:ind w:left="2880" w:hanging="360"/>
      </w:pPr>
      <w:rPr>
        <w:rFonts w:ascii="Symbol" w:hAnsi="Symbol" w:cs="Symbol" w:hint="default"/>
      </w:rPr>
    </w:lvl>
    <w:lvl w:ilvl="4" w:tplc="5E44AA70">
      <w:start w:val="1"/>
      <w:numFmt w:val="bullet"/>
      <w:lvlText w:val="o"/>
      <w:lvlJc w:val="left"/>
      <w:pPr>
        <w:ind w:left="3600" w:hanging="360"/>
      </w:pPr>
      <w:rPr>
        <w:rFonts w:ascii="Courier New" w:hAnsi="Courier New" w:cs="Courier New" w:hint="default"/>
      </w:rPr>
    </w:lvl>
    <w:lvl w:ilvl="5" w:tplc="261A06F8">
      <w:start w:val="1"/>
      <w:numFmt w:val="bullet"/>
      <w:lvlText w:val=""/>
      <w:lvlJc w:val="left"/>
      <w:pPr>
        <w:ind w:left="4320" w:hanging="360"/>
      </w:pPr>
      <w:rPr>
        <w:rFonts w:ascii="Wingdings" w:hAnsi="Wingdings" w:cs="Wingdings" w:hint="default"/>
      </w:rPr>
    </w:lvl>
    <w:lvl w:ilvl="6" w:tplc="BDA854C4">
      <w:start w:val="1"/>
      <w:numFmt w:val="bullet"/>
      <w:lvlText w:val=""/>
      <w:lvlJc w:val="left"/>
      <w:pPr>
        <w:ind w:left="5040" w:hanging="360"/>
      </w:pPr>
      <w:rPr>
        <w:rFonts w:ascii="Symbol" w:hAnsi="Symbol" w:cs="Symbol" w:hint="default"/>
      </w:rPr>
    </w:lvl>
    <w:lvl w:ilvl="7" w:tplc="4DA66452">
      <w:start w:val="1"/>
      <w:numFmt w:val="bullet"/>
      <w:lvlText w:val="o"/>
      <w:lvlJc w:val="left"/>
      <w:pPr>
        <w:ind w:left="5760" w:hanging="360"/>
      </w:pPr>
      <w:rPr>
        <w:rFonts w:ascii="Courier New" w:hAnsi="Courier New" w:cs="Courier New" w:hint="default"/>
      </w:rPr>
    </w:lvl>
    <w:lvl w:ilvl="8" w:tplc="F344FF6A">
      <w:start w:val="1"/>
      <w:numFmt w:val="bullet"/>
      <w:lvlText w:val=""/>
      <w:lvlJc w:val="left"/>
      <w:pPr>
        <w:ind w:left="6480" w:hanging="360"/>
      </w:pPr>
      <w:rPr>
        <w:rFonts w:ascii="Wingdings" w:hAnsi="Wingdings" w:cs="Wingdings" w:hint="default"/>
      </w:rPr>
    </w:lvl>
  </w:abstractNum>
  <w:abstractNum w:abstractNumId="2" w15:restartNumberingAfterBreak="0">
    <w:nsid w:val="06D54610"/>
    <w:multiLevelType w:val="hybridMultilevel"/>
    <w:tmpl w:val="12886718"/>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2723D7"/>
    <w:multiLevelType w:val="hybridMultilevel"/>
    <w:tmpl w:val="BD3AD5B8"/>
    <w:lvl w:ilvl="0" w:tplc="D0BA0EFE">
      <w:start w:val="4"/>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0341C3"/>
    <w:multiLevelType w:val="hybridMultilevel"/>
    <w:tmpl w:val="1C2AEF84"/>
    <w:lvl w:ilvl="0" w:tplc="1EA896E6">
      <w:start w:val="1"/>
      <w:numFmt w:val="bullet"/>
      <w:lvlText w:val=""/>
      <w:lvlJc w:val="left"/>
      <w:pPr>
        <w:ind w:left="720" w:hanging="360"/>
      </w:pPr>
      <w:rPr>
        <w:rFonts w:ascii="Symbol" w:hAnsi="Symbol" w:cs="Symbol" w:hint="default"/>
        <w:sz w:val="18"/>
        <w:szCs w:val="18"/>
      </w:rPr>
    </w:lvl>
    <w:lvl w:ilvl="1" w:tplc="A2BC7FA8">
      <w:start w:val="1"/>
      <w:numFmt w:val="bullet"/>
      <w:lvlText w:val="o"/>
      <w:lvlJc w:val="left"/>
      <w:pPr>
        <w:ind w:left="1440" w:hanging="360"/>
      </w:pPr>
      <w:rPr>
        <w:rFonts w:ascii="Courier New" w:hAnsi="Courier New" w:cs="Courier New" w:hint="default"/>
      </w:rPr>
    </w:lvl>
    <w:lvl w:ilvl="2" w:tplc="B47C66E0">
      <w:start w:val="1"/>
      <w:numFmt w:val="bullet"/>
      <w:lvlText w:val=""/>
      <w:lvlJc w:val="left"/>
      <w:pPr>
        <w:ind w:left="2160" w:hanging="360"/>
      </w:pPr>
      <w:rPr>
        <w:rFonts w:ascii="Wingdings" w:hAnsi="Wingdings" w:cs="Wingdings" w:hint="default"/>
      </w:rPr>
    </w:lvl>
    <w:lvl w:ilvl="3" w:tplc="1AD495A2">
      <w:start w:val="1"/>
      <w:numFmt w:val="bullet"/>
      <w:lvlText w:val=""/>
      <w:lvlJc w:val="left"/>
      <w:pPr>
        <w:ind w:left="2880" w:hanging="360"/>
      </w:pPr>
      <w:rPr>
        <w:rFonts w:ascii="Symbol" w:hAnsi="Symbol" w:cs="Symbol" w:hint="default"/>
      </w:rPr>
    </w:lvl>
    <w:lvl w:ilvl="4" w:tplc="D10AFEEE">
      <w:start w:val="1"/>
      <w:numFmt w:val="bullet"/>
      <w:lvlText w:val="o"/>
      <w:lvlJc w:val="left"/>
      <w:pPr>
        <w:ind w:left="3600" w:hanging="360"/>
      </w:pPr>
      <w:rPr>
        <w:rFonts w:ascii="Courier New" w:hAnsi="Courier New" w:cs="Courier New" w:hint="default"/>
      </w:rPr>
    </w:lvl>
    <w:lvl w:ilvl="5" w:tplc="A3A4403A">
      <w:start w:val="1"/>
      <w:numFmt w:val="bullet"/>
      <w:lvlText w:val=""/>
      <w:lvlJc w:val="left"/>
      <w:pPr>
        <w:ind w:left="4320" w:hanging="360"/>
      </w:pPr>
      <w:rPr>
        <w:rFonts w:ascii="Wingdings" w:hAnsi="Wingdings" w:cs="Wingdings" w:hint="default"/>
      </w:rPr>
    </w:lvl>
    <w:lvl w:ilvl="6" w:tplc="7D62BC36">
      <w:start w:val="1"/>
      <w:numFmt w:val="bullet"/>
      <w:lvlText w:val=""/>
      <w:lvlJc w:val="left"/>
      <w:pPr>
        <w:ind w:left="5040" w:hanging="360"/>
      </w:pPr>
      <w:rPr>
        <w:rFonts w:ascii="Symbol" w:hAnsi="Symbol" w:cs="Symbol" w:hint="default"/>
      </w:rPr>
    </w:lvl>
    <w:lvl w:ilvl="7" w:tplc="065A121A">
      <w:start w:val="1"/>
      <w:numFmt w:val="bullet"/>
      <w:lvlText w:val="o"/>
      <w:lvlJc w:val="left"/>
      <w:pPr>
        <w:ind w:left="5760" w:hanging="360"/>
      </w:pPr>
      <w:rPr>
        <w:rFonts w:ascii="Courier New" w:hAnsi="Courier New" w:cs="Courier New" w:hint="default"/>
      </w:rPr>
    </w:lvl>
    <w:lvl w:ilvl="8" w:tplc="EBA4B132">
      <w:start w:val="1"/>
      <w:numFmt w:val="bullet"/>
      <w:lvlText w:val=""/>
      <w:lvlJc w:val="left"/>
      <w:pPr>
        <w:ind w:left="6480" w:hanging="360"/>
      </w:pPr>
      <w:rPr>
        <w:rFonts w:ascii="Wingdings" w:hAnsi="Wingdings" w:cs="Wingdings" w:hint="default"/>
      </w:rPr>
    </w:lvl>
  </w:abstractNum>
  <w:abstractNum w:abstractNumId="5" w15:restartNumberingAfterBreak="0">
    <w:nsid w:val="19580648"/>
    <w:multiLevelType w:val="hybridMultilevel"/>
    <w:tmpl w:val="5A84DB84"/>
    <w:lvl w:ilvl="0" w:tplc="1AC68AB6">
      <w:start w:val="1"/>
      <w:numFmt w:val="bullet"/>
      <w:lvlText w:val=""/>
      <w:lvlJc w:val="left"/>
      <w:pPr>
        <w:ind w:left="720" w:hanging="360"/>
      </w:pPr>
      <w:rPr>
        <w:rFonts w:ascii="Symbol" w:hAnsi="Symbol" w:cs="Symbol" w:hint="default"/>
        <w:sz w:val="18"/>
        <w:szCs w:val="18"/>
      </w:rPr>
    </w:lvl>
    <w:lvl w:ilvl="1" w:tplc="0DB6511C">
      <w:start w:val="1"/>
      <w:numFmt w:val="bullet"/>
      <w:lvlText w:val="o"/>
      <w:lvlJc w:val="left"/>
      <w:pPr>
        <w:ind w:left="1440" w:hanging="360"/>
      </w:pPr>
      <w:rPr>
        <w:rFonts w:ascii="Courier New" w:hAnsi="Courier New" w:cs="Courier New" w:hint="default"/>
      </w:rPr>
    </w:lvl>
    <w:lvl w:ilvl="2" w:tplc="F65A75B4">
      <w:start w:val="1"/>
      <w:numFmt w:val="bullet"/>
      <w:lvlText w:val=""/>
      <w:lvlJc w:val="left"/>
      <w:pPr>
        <w:ind w:left="2160" w:hanging="360"/>
      </w:pPr>
      <w:rPr>
        <w:rFonts w:ascii="Wingdings" w:hAnsi="Wingdings" w:cs="Wingdings" w:hint="default"/>
      </w:rPr>
    </w:lvl>
    <w:lvl w:ilvl="3" w:tplc="185836BA">
      <w:start w:val="1"/>
      <w:numFmt w:val="bullet"/>
      <w:lvlText w:val=""/>
      <w:lvlJc w:val="left"/>
      <w:pPr>
        <w:ind w:left="2880" w:hanging="360"/>
      </w:pPr>
      <w:rPr>
        <w:rFonts w:ascii="Symbol" w:hAnsi="Symbol" w:cs="Symbol" w:hint="default"/>
      </w:rPr>
    </w:lvl>
    <w:lvl w:ilvl="4" w:tplc="F8E40DB8">
      <w:start w:val="1"/>
      <w:numFmt w:val="bullet"/>
      <w:lvlText w:val="o"/>
      <w:lvlJc w:val="left"/>
      <w:pPr>
        <w:ind w:left="3600" w:hanging="360"/>
      </w:pPr>
      <w:rPr>
        <w:rFonts w:ascii="Courier New" w:hAnsi="Courier New" w:cs="Courier New" w:hint="default"/>
      </w:rPr>
    </w:lvl>
    <w:lvl w:ilvl="5" w:tplc="91120DD6">
      <w:start w:val="1"/>
      <w:numFmt w:val="bullet"/>
      <w:lvlText w:val=""/>
      <w:lvlJc w:val="left"/>
      <w:pPr>
        <w:ind w:left="4320" w:hanging="360"/>
      </w:pPr>
      <w:rPr>
        <w:rFonts w:ascii="Wingdings" w:hAnsi="Wingdings" w:cs="Wingdings" w:hint="default"/>
      </w:rPr>
    </w:lvl>
    <w:lvl w:ilvl="6" w:tplc="1E28256A">
      <w:start w:val="1"/>
      <w:numFmt w:val="bullet"/>
      <w:lvlText w:val=""/>
      <w:lvlJc w:val="left"/>
      <w:pPr>
        <w:ind w:left="5040" w:hanging="360"/>
      </w:pPr>
      <w:rPr>
        <w:rFonts w:ascii="Symbol" w:hAnsi="Symbol" w:cs="Symbol" w:hint="default"/>
      </w:rPr>
    </w:lvl>
    <w:lvl w:ilvl="7" w:tplc="97DE92A0">
      <w:start w:val="1"/>
      <w:numFmt w:val="bullet"/>
      <w:lvlText w:val="o"/>
      <w:lvlJc w:val="left"/>
      <w:pPr>
        <w:ind w:left="5760" w:hanging="360"/>
      </w:pPr>
      <w:rPr>
        <w:rFonts w:ascii="Courier New" w:hAnsi="Courier New" w:cs="Courier New" w:hint="default"/>
      </w:rPr>
    </w:lvl>
    <w:lvl w:ilvl="8" w:tplc="77BE5568">
      <w:start w:val="1"/>
      <w:numFmt w:val="bullet"/>
      <w:lvlText w:val=""/>
      <w:lvlJc w:val="left"/>
      <w:pPr>
        <w:ind w:left="6480" w:hanging="360"/>
      </w:pPr>
      <w:rPr>
        <w:rFonts w:ascii="Wingdings" w:hAnsi="Wingdings" w:cs="Wingdings" w:hint="default"/>
      </w:rPr>
    </w:lvl>
  </w:abstractNum>
  <w:abstractNum w:abstractNumId="6" w15:restartNumberingAfterBreak="0">
    <w:nsid w:val="1B77514A"/>
    <w:multiLevelType w:val="hybridMultilevel"/>
    <w:tmpl w:val="7A84A90C"/>
    <w:lvl w:ilvl="0" w:tplc="BAA27C96">
      <w:start w:val="1"/>
      <w:numFmt w:val="bullet"/>
      <w:lvlText w:val=""/>
      <w:lvlJc w:val="left"/>
      <w:pPr>
        <w:ind w:left="720" w:hanging="360"/>
      </w:pPr>
      <w:rPr>
        <w:rFonts w:ascii="Symbol" w:hAnsi="Symbol" w:cs="Symbol" w:hint="default"/>
        <w:sz w:val="18"/>
        <w:szCs w:val="18"/>
      </w:rPr>
    </w:lvl>
    <w:lvl w:ilvl="1" w:tplc="224641F2">
      <w:start w:val="1"/>
      <w:numFmt w:val="bullet"/>
      <w:lvlText w:val="o"/>
      <w:lvlJc w:val="left"/>
      <w:pPr>
        <w:ind w:left="1440" w:hanging="360"/>
      </w:pPr>
      <w:rPr>
        <w:rFonts w:ascii="Courier New" w:hAnsi="Courier New" w:cs="Courier New" w:hint="default"/>
      </w:rPr>
    </w:lvl>
    <w:lvl w:ilvl="2" w:tplc="3BD023B4">
      <w:start w:val="1"/>
      <w:numFmt w:val="bullet"/>
      <w:lvlText w:val=""/>
      <w:lvlJc w:val="left"/>
      <w:pPr>
        <w:ind w:left="2160" w:hanging="360"/>
      </w:pPr>
      <w:rPr>
        <w:rFonts w:ascii="Wingdings" w:hAnsi="Wingdings" w:cs="Wingdings" w:hint="default"/>
      </w:rPr>
    </w:lvl>
    <w:lvl w:ilvl="3" w:tplc="2DFA5E2E">
      <w:start w:val="1"/>
      <w:numFmt w:val="bullet"/>
      <w:lvlText w:val=""/>
      <w:lvlJc w:val="left"/>
      <w:pPr>
        <w:ind w:left="2880" w:hanging="360"/>
      </w:pPr>
      <w:rPr>
        <w:rFonts w:ascii="Symbol" w:hAnsi="Symbol" w:cs="Symbol" w:hint="default"/>
      </w:rPr>
    </w:lvl>
    <w:lvl w:ilvl="4" w:tplc="98AA601A">
      <w:start w:val="1"/>
      <w:numFmt w:val="bullet"/>
      <w:lvlText w:val="o"/>
      <w:lvlJc w:val="left"/>
      <w:pPr>
        <w:ind w:left="3600" w:hanging="360"/>
      </w:pPr>
      <w:rPr>
        <w:rFonts w:ascii="Courier New" w:hAnsi="Courier New" w:cs="Courier New" w:hint="default"/>
      </w:rPr>
    </w:lvl>
    <w:lvl w:ilvl="5" w:tplc="58CC0AB8">
      <w:start w:val="1"/>
      <w:numFmt w:val="bullet"/>
      <w:lvlText w:val=""/>
      <w:lvlJc w:val="left"/>
      <w:pPr>
        <w:ind w:left="4320" w:hanging="360"/>
      </w:pPr>
      <w:rPr>
        <w:rFonts w:ascii="Wingdings" w:hAnsi="Wingdings" w:cs="Wingdings" w:hint="default"/>
      </w:rPr>
    </w:lvl>
    <w:lvl w:ilvl="6" w:tplc="8462378C">
      <w:start w:val="1"/>
      <w:numFmt w:val="bullet"/>
      <w:lvlText w:val=""/>
      <w:lvlJc w:val="left"/>
      <w:pPr>
        <w:ind w:left="5040" w:hanging="360"/>
      </w:pPr>
      <w:rPr>
        <w:rFonts w:ascii="Symbol" w:hAnsi="Symbol" w:cs="Symbol" w:hint="default"/>
      </w:rPr>
    </w:lvl>
    <w:lvl w:ilvl="7" w:tplc="41E6A7C0">
      <w:start w:val="1"/>
      <w:numFmt w:val="bullet"/>
      <w:lvlText w:val="o"/>
      <w:lvlJc w:val="left"/>
      <w:pPr>
        <w:ind w:left="5760" w:hanging="360"/>
      </w:pPr>
      <w:rPr>
        <w:rFonts w:ascii="Courier New" w:hAnsi="Courier New" w:cs="Courier New" w:hint="default"/>
      </w:rPr>
    </w:lvl>
    <w:lvl w:ilvl="8" w:tplc="0A7CB30E">
      <w:start w:val="1"/>
      <w:numFmt w:val="bullet"/>
      <w:lvlText w:val=""/>
      <w:lvlJc w:val="left"/>
      <w:pPr>
        <w:ind w:left="6480" w:hanging="360"/>
      </w:pPr>
      <w:rPr>
        <w:rFonts w:ascii="Wingdings" w:hAnsi="Wingdings" w:cs="Wingdings" w:hint="default"/>
      </w:rPr>
    </w:lvl>
  </w:abstractNum>
  <w:abstractNum w:abstractNumId="7" w15:restartNumberingAfterBreak="0">
    <w:nsid w:val="1C115E87"/>
    <w:multiLevelType w:val="hybridMultilevel"/>
    <w:tmpl w:val="6088DE00"/>
    <w:lvl w:ilvl="0" w:tplc="D0BA0EFE">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30556D"/>
    <w:multiLevelType w:val="hybridMultilevel"/>
    <w:tmpl w:val="EFC03522"/>
    <w:lvl w:ilvl="0" w:tplc="AA0E6082">
      <w:start w:val="1"/>
      <w:numFmt w:val="bullet"/>
      <w:lvlText w:val=""/>
      <w:lvlJc w:val="left"/>
      <w:pPr>
        <w:ind w:left="720" w:hanging="360"/>
      </w:pPr>
      <w:rPr>
        <w:rFonts w:ascii="Symbol" w:hAnsi="Symbol" w:cs="Symbol" w:hint="default"/>
        <w:sz w:val="18"/>
        <w:szCs w:val="18"/>
      </w:rPr>
    </w:lvl>
    <w:lvl w:ilvl="1" w:tplc="E2FA4340">
      <w:start w:val="1"/>
      <w:numFmt w:val="bullet"/>
      <w:lvlText w:val="o"/>
      <w:lvlJc w:val="left"/>
      <w:pPr>
        <w:ind w:left="1440" w:hanging="360"/>
      </w:pPr>
      <w:rPr>
        <w:rFonts w:ascii="Courier New" w:hAnsi="Courier New" w:cs="Courier New" w:hint="default"/>
      </w:rPr>
    </w:lvl>
    <w:lvl w:ilvl="2" w:tplc="4606D656">
      <w:start w:val="1"/>
      <w:numFmt w:val="bullet"/>
      <w:lvlText w:val=""/>
      <w:lvlJc w:val="left"/>
      <w:pPr>
        <w:ind w:left="2160" w:hanging="360"/>
      </w:pPr>
      <w:rPr>
        <w:rFonts w:ascii="Wingdings" w:hAnsi="Wingdings" w:cs="Wingdings" w:hint="default"/>
      </w:rPr>
    </w:lvl>
    <w:lvl w:ilvl="3" w:tplc="3FD669F6">
      <w:start w:val="1"/>
      <w:numFmt w:val="bullet"/>
      <w:lvlText w:val=""/>
      <w:lvlJc w:val="left"/>
      <w:pPr>
        <w:ind w:left="2880" w:hanging="360"/>
      </w:pPr>
      <w:rPr>
        <w:rFonts w:ascii="Symbol" w:hAnsi="Symbol" w:cs="Symbol" w:hint="default"/>
      </w:rPr>
    </w:lvl>
    <w:lvl w:ilvl="4" w:tplc="98D0DD1E">
      <w:start w:val="1"/>
      <w:numFmt w:val="bullet"/>
      <w:lvlText w:val="o"/>
      <w:lvlJc w:val="left"/>
      <w:pPr>
        <w:ind w:left="3600" w:hanging="360"/>
      </w:pPr>
      <w:rPr>
        <w:rFonts w:ascii="Courier New" w:hAnsi="Courier New" w:cs="Courier New" w:hint="default"/>
      </w:rPr>
    </w:lvl>
    <w:lvl w:ilvl="5" w:tplc="70C6F4C8">
      <w:start w:val="1"/>
      <w:numFmt w:val="bullet"/>
      <w:lvlText w:val=""/>
      <w:lvlJc w:val="left"/>
      <w:pPr>
        <w:ind w:left="4320" w:hanging="360"/>
      </w:pPr>
      <w:rPr>
        <w:rFonts w:ascii="Wingdings" w:hAnsi="Wingdings" w:cs="Wingdings" w:hint="default"/>
      </w:rPr>
    </w:lvl>
    <w:lvl w:ilvl="6" w:tplc="6608AE2A">
      <w:start w:val="1"/>
      <w:numFmt w:val="bullet"/>
      <w:lvlText w:val=""/>
      <w:lvlJc w:val="left"/>
      <w:pPr>
        <w:ind w:left="5040" w:hanging="360"/>
      </w:pPr>
      <w:rPr>
        <w:rFonts w:ascii="Symbol" w:hAnsi="Symbol" w:cs="Symbol" w:hint="default"/>
      </w:rPr>
    </w:lvl>
    <w:lvl w:ilvl="7" w:tplc="1804A720">
      <w:start w:val="1"/>
      <w:numFmt w:val="bullet"/>
      <w:lvlText w:val="o"/>
      <w:lvlJc w:val="left"/>
      <w:pPr>
        <w:ind w:left="5760" w:hanging="360"/>
      </w:pPr>
      <w:rPr>
        <w:rFonts w:ascii="Courier New" w:hAnsi="Courier New" w:cs="Courier New" w:hint="default"/>
      </w:rPr>
    </w:lvl>
    <w:lvl w:ilvl="8" w:tplc="FA7AB944">
      <w:start w:val="1"/>
      <w:numFmt w:val="bullet"/>
      <w:lvlText w:val=""/>
      <w:lvlJc w:val="left"/>
      <w:pPr>
        <w:ind w:left="6480" w:hanging="360"/>
      </w:pPr>
      <w:rPr>
        <w:rFonts w:ascii="Wingdings" w:hAnsi="Wingdings" w:cs="Wingdings" w:hint="default"/>
      </w:rPr>
    </w:lvl>
  </w:abstractNum>
  <w:abstractNum w:abstractNumId="9" w15:restartNumberingAfterBreak="0">
    <w:nsid w:val="23CE3EDE"/>
    <w:multiLevelType w:val="hybridMultilevel"/>
    <w:tmpl w:val="3D569F5C"/>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B625CE"/>
    <w:multiLevelType w:val="hybridMultilevel"/>
    <w:tmpl w:val="108881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835B1E"/>
    <w:multiLevelType w:val="hybridMultilevel"/>
    <w:tmpl w:val="8BF25D20"/>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A31BC0"/>
    <w:multiLevelType w:val="hybridMultilevel"/>
    <w:tmpl w:val="8106341A"/>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D4679B"/>
    <w:multiLevelType w:val="hybridMultilevel"/>
    <w:tmpl w:val="D82A6462"/>
    <w:lvl w:ilvl="0" w:tplc="745EA0DA">
      <w:start w:val="1"/>
      <w:numFmt w:val="bullet"/>
      <w:lvlText w:val=""/>
      <w:lvlJc w:val="left"/>
      <w:pPr>
        <w:ind w:left="720" w:hanging="360"/>
      </w:pPr>
      <w:rPr>
        <w:rFonts w:ascii="Symbol" w:hAnsi="Symbol" w:cs="Symbol" w:hint="default"/>
        <w:sz w:val="18"/>
        <w:szCs w:val="18"/>
      </w:rPr>
    </w:lvl>
    <w:lvl w:ilvl="1" w:tplc="62C6BF66">
      <w:start w:val="1"/>
      <w:numFmt w:val="bullet"/>
      <w:lvlText w:val="o"/>
      <w:lvlJc w:val="left"/>
      <w:pPr>
        <w:ind w:left="1440" w:hanging="360"/>
      </w:pPr>
      <w:rPr>
        <w:rFonts w:ascii="Courier New" w:hAnsi="Courier New" w:cs="Courier New" w:hint="default"/>
      </w:rPr>
    </w:lvl>
    <w:lvl w:ilvl="2" w:tplc="23A84102">
      <w:start w:val="1"/>
      <w:numFmt w:val="bullet"/>
      <w:lvlText w:val=""/>
      <w:lvlJc w:val="left"/>
      <w:pPr>
        <w:ind w:left="2160" w:hanging="360"/>
      </w:pPr>
      <w:rPr>
        <w:rFonts w:ascii="Wingdings" w:hAnsi="Wingdings" w:cs="Wingdings" w:hint="default"/>
      </w:rPr>
    </w:lvl>
    <w:lvl w:ilvl="3" w:tplc="58DECB1E">
      <w:start w:val="1"/>
      <w:numFmt w:val="bullet"/>
      <w:lvlText w:val=""/>
      <w:lvlJc w:val="left"/>
      <w:pPr>
        <w:ind w:left="2880" w:hanging="360"/>
      </w:pPr>
      <w:rPr>
        <w:rFonts w:ascii="Symbol" w:hAnsi="Symbol" w:cs="Symbol" w:hint="default"/>
      </w:rPr>
    </w:lvl>
    <w:lvl w:ilvl="4" w:tplc="F148E846">
      <w:start w:val="1"/>
      <w:numFmt w:val="bullet"/>
      <w:lvlText w:val="o"/>
      <w:lvlJc w:val="left"/>
      <w:pPr>
        <w:ind w:left="3600" w:hanging="360"/>
      </w:pPr>
      <w:rPr>
        <w:rFonts w:ascii="Courier New" w:hAnsi="Courier New" w:cs="Courier New" w:hint="default"/>
      </w:rPr>
    </w:lvl>
    <w:lvl w:ilvl="5" w:tplc="82206AE0">
      <w:start w:val="1"/>
      <w:numFmt w:val="bullet"/>
      <w:lvlText w:val=""/>
      <w:lvlJc w:val="left"/>
      <w:pPr>
        <w:ind w:left="4320" w:hanging="360"/>
      </w:pPr>
      <w:rPr>
        <w:rFonts w:ascii="Wingdings" w:hAnsi="Wingdings" w:cs="Wingdings" w:hint="default"/>
      </w:rPr>
    </w:lvl>
    <w:lvl w:ilvl="6" w:tplc="9E42BF48">
      <w:start w:val="1"/>
      <w:numFmt w:val="bullet"/>
      <w:lvlText w:val=""/>
      <w:lvlJc w:val="left"/>
      <w:pPr>
        <w:ind w:left="5040" w:hanging="360"/>
      </w:pPr>
      <w:rPr>
        <w:rFonts w:ascii="Symbol" w:hAnsi="Symbol" w:cs="Symbol" w:hint="default"/>
      </w:rPr>
    </w:lvl>
    <w:lvl w:ilvl="7" w:tplc="A1C46AE0">
      <w:start w:val="1"/>
      <w:numFmt w:val="bullet"/>
      <w:lvlText w:val="o"/>
      <w:lvlJc w:val="left"/>
      <w:pPr>
        <w:ind w:left="5760" w:hanging="360"/>
      </w:pPr>
      <w:rPr>
        <w:rFonts w:ascii="Courier New" w:hAnsi="Courier New" w:cs="Courier New" w:hint="default"/>
      </w:rPr>
    </w:lvl>
    <w:lvl w:ilvl="8" w:tplc="8760D2E2">
      <w:start w:val="1"/>
      <w:numFmt w:val="bullet"/>
      <w:lvlText w:val=""/>
      <w:lvlJc w:val="left"/>
      <w:pPr>
        <w:ind w:left="6480" w:hanging="360"/>
      </w:pPr>
      <w:rPr>
        <w:rFonts w:ascii="Wingdings" w:hAnsi="Wingdings" w:cs="Wingdings" w:hint="default"/>
      </w:rPr>
    </w:lvl>
  </w:abstractNum>
  <w:abstractNum w:abstractNumId="14" w15:restartNumberingAfterBreak="0">
    <w:nsid w:val="2ED6113D"/>
    <w:multiLevelType w:val="hybridMultilevel"/>
    <w:tmpl w:val="1D6AEC84"/>
    <w:lvl w:ilvl="0" w:tplc="1CE00A3E">
      <w:start w:val="1"/>
      <w:numFmt w:val="bullet"/>
      <w:lvlText w:val=""/>
      <w:lvlJc w:val="left"/>
      <w:pPr>
        <w:ind w:left="720" w:hanging="360"/>
      </w:pPr>
      <w:rPr>
        <w:rFonts w:ascii="Symbol" w:hAnsi="Symbol" w:cs="Symbol" w:hint="default"/>
        <w:sz w:val="18"/>
        <w:szCs w:val="18"/>
      </w:rPr>
    </w:lvl>
    <w:lvl w:ilvl="1" w:tplc="3E500140">
      <w:start w:val="1"/>
      <w:numFmt w:val="bullet"/>
      <w:lvlText w:val="o"/>
      <w:lvlJc w:val="left"/>
      <w:pPr>
        <w:ind w:left="1440" w:hanging="360"/>
      </w:pPr>
      <w:rPr>
        <w:rFonts w:ascii="Courier New" w:hAnsi="Courier New" w:cs="Courier New" w:hint="default"/>
      </w:rPr>
    </w:lvl>
    <w:lvl w:ilvl="2" w:tplc="38D6DB8A">
      <w:start w:val="1"/>
      <w:numFmt w:val="bullet"/>
      <w:lvlText w:val=""/>
      <w:lvlJc w:val="left"/>
      <w:pPr>
        <w:ind w:left="2160" w:hanging="360"/>
      </w:pPr>
      <w:rPr>
        <w:rFonts w:ascii="Wingdings" w:hAnsi="Wingdings" w:cs="Wingdings" w:hint="default"/>
      </w:rPr>
    </w:lvl>
    <w:lvl w:ilvl="3" w:tplc="CB6C8B6A">
      <w:start w:val="1"/>
      <w:numFmt w:val="bullet"/>
      <w:lvlText w:val=""/>
      <w:lvlJc w:val="left"/>
      <w:pPr>
        <w:ind w:left="2880" w:hanging="360"/>
      </w:pPr>
      <w:rPr>
        <w:rFonts w:ascii="Symbol" w:hAnsi="Symbol" w:cs="Symbol" w:hint="default"/>
      </w:rPr>
    </w:lvl>
    <w:lvl w:ilvl="4" w:tplc="F3661414">
      <w:start w:val="1"/>
      <w:numFmt w:val="bullet"/>
      <w:lvlText w:val="o"/>
      <w:lvlJc w:val="left"/>
      <w:pPr>
        <w:ind w:left="3600" w:hanging="360"/>
      </w:pPr>
      <w:rPr>
        <w:rFonts w:ascii="Courier New" w:hAnsi="Courier New" w:cs="Courier New" w:hint="default"/>
      </w:rPr>
    </w:lvl>
    <w:lvl w:ilvl="5" w:tplc="C74E6D78">
      <w:start w:val="1"/>
      <w:numFmt w:val="bullet"/>
      <w:lvlText w:val=""/>
      <w:lvlJc w:val="left"/>
      <w:pPr>
        <w:ind w:left="4320" w:hanging="360"/>
      </w:pPr>
      <w:rPr>
        <w:rFonts w:ascii="Wingdings" w:hAnsi="Wingdings" w:cs="Wingdings" w:hint="default"/>
      </w:rPr>
    </w:lvl>
    <w:lvl w:ilvl="6" w:tplc="294A8372">
      <w:start w:val="1"/>
      <w:numFmt w:val="bullet"/>
      <w:lvlText w:val=""/>
      <w:lvlJc w:val="left"/>
      <w:pPr>
        <w:ind w:left="5040" w:hanging="360"/>
      </w:pPr>
      <w:rPr>
        <w:rFonts w:ascii="Symbol" w:hAnsi="Symbol" w:cs="Symbol" w:hint="default"/>
      </w:rPr>
    </w:lvl>
    <w:lvl w:ilvl="7" w:tplc="169CB09A">
      <w:start w:val="1"/>
      <w:numFmt w:val="bullet"/>
      <w:lvlText w:val="o"/>
      <w:lvlJc w:val="left"/>
      <w:pPr>
        <w:ind w:left="5760" w:hanging="360"/>
      </w:pPr>
      <w:rPr>
        <w:rFonts w:ascii="Courier New" w:hAnsi="Courier New" w:cs="Courier New" w:hint="default"/>
      </w:rPr>
    </w:lvl>
    <w:lvl w:ilvl="8" w:tplc="8A988D10">
      <w:start w:val="1"/>
      <w:numFmt w:val="bullet"/>
      <w:lvlText w:val=""/>
      <w:lvlJc w:val="left"/>
      <w:pPr>
        <w:ind w:left="6480" w:hanging="360"/>
      </w:pPr>
      <w:rPr>
        <w:rFonts w:ascii="Wingdings" w:hAnsi="Wingdings" w:cs="Wingdings" w:hint="default"/>
      </w:rPr>
    </w:lvl>
  </w:abstractNum>
  <w:abstractNum w:abstractNumId="15" w15:restartNumberingAfterBreak="0">
    <w:nsid w:val="3041757B"/>
    <w:multiLevelType w:val="hybridMultilevel"/>
    <w:tmpl w:val="7258FA96"/>
    <w:lvl w:ilvl="0" w:tplc="F788A818">
      <w:start w:val="1"/>
      <w:numFmt w:val="decimal"/>
      <w:lvlText w:val="%1."/>
      <w:lvlJc w:val="left"/>
      <w:pPr>
        <w:ind w:left="720" w:hanging="360"/>
      </w:pPr>
      <w:rPr>
        <w:rFonts w:ascii="Arial" w:hAnsi="Arial" w:cs="Arial" w:hint="default"/>
        <w:sz w:val="18"/>
        <w:szCs w:val="18"/>
      </w:rPr>
    </w:lvl>
    <w:lvl w:ilvl="1" w:tplc="52BA3000">
      <w:start w:val="1"/>
      <w:numFmt w:val="decimal"/>
      <w:lvlText w:val="%2."/>
      <w:lvlJc w:val="left"/>
      <w:pPr>
        <w:ind w:left="1440" w:hanging="360"/>
      </w:pPr>
    </w:lvl>
    <w:lvl w:ilvl="2" w:tplc="CDFE3E76">
      <w:start w:val="1"/>
      <w:numFmt w:val="decimal"/>
      <w:lvlText w:val="%3."/>
      <w:lvlJc w:val="left"/>
      <w:pPr>
        <w:ind w:left="2160" w:hanging="360"/>
      </w:pPr>
    </w:lvl>
    <w:lvl w:ilvl="3" w:tplc="96D6249A">
      <w:start w:val="1"/>
      <w:numFmt w:val="decimal"/>
      <w:lvlText w:val="%4."/>
      <w:lvlJc w:val="left"/>
      <w:pPr>
        <w:ind w:left="2880" w:hanging="360"/>
      </w:pPr>
    </w:lvl>
    <w:lvl w:ilvl="4" w:tplc="85BE5FD6">
      <w:start w:val="1"/>
      <w:numFmt w:val="decimal"/>
      <w:lvlText w:val="%5."/>
      <w:lvlJc w:val="left"/>
      <w:pPr>
        <w:ind w:left="3600" w:hanging="360"/>
      </w:pPr>
    </w:lvl>
    <w:lvl w:ilvl="5" w:tplc="1200F738">
      <w:start w:val="1"/>
      <w:numFmt w:val="decimal"/>
      <w:lvlText w:val="%6."/>
      <w:lvlJc w:val="left"/>
      <w:pPr>
        <w:ind w:left="4320" w:hanging="360"/>
      </w:pPr>
    </w:lvl>
    <w:lvl w:ilvl="6" w:tplc="A2BCB74E">
      <w:start w:val="1"/>
      <w:numFmt w:val="decimal"/>
      <w:lvlText w:val="%7."/>
      <w:lvlJc w:val="left"/>
      <w:pPr>
        <w:ind w:left="5040" w:hanging="360"/>
      </w:pPr>
    </w:lvl>
    <w:lvl w:ilvl="7" w:tplc="C734A936">
      <w:start w:val="1"/>
      <w:numFmt w:val="decimal"/>
      <w:lvlText w:val="%8."/>
      <w:lvlJc w:val="left"/>
      <w:pPr>
        <w:ind w:left="5760" w:hanging="360"/>
      </w:pPr>
    </w:lvl>
    <w:lvl w:ilvl="8" w:tplc="2B9C4E1C">
      <w:start w:val="1"/>
      <w:numFmt w:val="decimal"/>
      <w:lvlText w:val="%9."/>
      <w:lvlJc w:val="left"/>
      <w:pPr>
        <w:ind w:left="6480" w:hanging="360"/>
      </w:pPr>
    </w:lvl>
  </w:abstractNum>
  <w:abstractNum w:abstractNumId="16" w15:restartNumberingAfterBreak="0">
    <w:nsid w:val="321B772F"/>
    <w:multiLevelType w:val="hybridMultilevel"/>
    <w:tmpl w:val="1646CCF6"/>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8A72161"/>
    <w:multiLevelType w:val="hybridMultilevel"/>
    <w:tmpl w:val="BDE44A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9484EB8"/>
    <w:multiLevelType w:val="hybridMultilevel"/>
    <w:tmpl w:val="92BA5D68"/>
    <w:lvl w:ilvl="0" w:tplc="2EA02276">
      <w:start w:val="1"/>
      <w:numFmt w:val="upperRoman"/>
      <w:lvlText w:val="%1."/>
      <w:lvlJc w:val="left"/>
      <w:pPr>
        <w:ind w:left="1080" w:hanging="72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4AE7C81"/>
    <w:multiLevelType w:val="hybridMultilevel"/>
    <w:tmpl w:val="71762C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8150D81"/>
    <w:multiLevelType w:val="hybridMultilevel"/>
    <w:tmpl w:val="82F69468"/>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8D43464"/>
    <w:multiLevelType w:val="hybridMultilevel"/>
    <w:tmpl w:val="3BC68FA8"/>
    <w:lvl w:ilvl="0" w:tplc="CA14D4D2">
      <w:start w:val="1"/>
      <w:numFmt w:val="bullet"/>
      <w:lvlText w:val=""/>
      <w:lvlJc w:val="left"/>
      <w:pPr>
        <w:ind w:left="720" w:hanging="360"/>
      </w:pPr>
      <w:rPr>
        <w:rFonts w:ascii="Symbol" w:hAnsi="Symbol" w:cs="Symbol" w:hint="default"/>
        <w:sz w:val="18"/>
        <w:szCs w:val="18"/>
      </w:rPr>
    </w:lvl>
    <w:lvl w:ilvl="1" w:tplc="110C76C0">
      <w:start w:val="1"/>
      <w:numFmt w:val="bullet"/>
      <w:lvlText w:val="o"/>
      <w:lvlJc w:val="left"/>
      <w:pPr>
        <w:ind w:left="1440" w:hanging="360"/>
      </w:pPr>
      <w:rPr>
        <w:rFonts w:ascii="Courier New" w:hAnsi="Courier New" w:cs="Courier New" w:hint="default"/>
      </w:rPr>
    </w:lvl>
    <w:lvl w:ilvl="2" w:tplc="2E3AE0DE">
      <w:start w:val="1"/>
      <w:numFmt w:val="bullet"/>
      <w:lvlText w:val=""/>
      <w:lvlJc w:val="left"/>
      <w:pPr>
        <w:ind w:left="2160" w:hanging="360"/>
      </w:pPr>
      <w:rPr>
        <w:rFonts w:ascii="Wingdings" w:hAnsi="Wingdings" w:cs="Wingdings" w:hint="default"/>
      </w:rPr>
    </w:lvl>
    <w:lvl w:ilvl="3" w:tplc="4196A7BC">
      <w:start w:val="1"/>
      <w:numFmt w:val="bullet"/>
      <w:lvlText w:val=""/>
      <w:lvlJc w:val="left"/>
      <w:pPr>
        <w:ind w:left="2880" w:hanging="360"/>
      </w:pPr>
      <w:rPr>
        <w:rFonts w:ascii="Symbol" w:hAnsi="Symbol" w:cs="Symbol" w:hint="default"/>
      </w:rPr>
    </w:lvl>
    <w:lvl w:ilvl="4" w:tplc="5EA41622">
      <w:start w:val="1"/>
      <w:numFmt w:val="bullet"/>
      <w:lvlText w:val="o"/>
      <w:lvlJc w:val="left"/>
      <w:pPr>
        <w:ind w:left="3600" w:hanging="360"/>
      </w:pPr>
      <w:rPr>
        <w:rFonts w:ascii="Courier New" w:hAnsi="Courier New" w:cs="Courier New" w:hint="default"/>
      </w:rPr>
    </w:lvl>
    <w:lvl w:ilvl="5" w:tplc="98F80E8A">
      <w:start w:val="1"/>
      <w:numFmt w:val="bullet"/>
      <w:lvlText w:val=""/>
      <w:lvlJc w:val="left"/>
      <w:pPr>
        <w:ind w:left="4320" w:hanging="360"/>
      </w:pPr>
      <w:rPr>
        <w:rFonts w:ascii="Wingdings" w:hAnsi="Wingdings" w:cs="Wingdings" w:hint="default"/>
      </w:rPr>
    </w:lvl>
    <w:lvl w:ilvl="6" w:tplc="07DAA06A">
      <w:start w:val="1"/>
      <w:numFmt w:val="bullet"/>
      <w:lvlText w:val=""/>
      <w:lvlJc w:val="left"/>
      <w:pPr>
        <w:ind w:left="5040" w:hanging="360"/>
      </w:pPr>
      <w:rPr>
        <w:rFonts w:ascii="Symbol" w:hAnsi="Symbol" w:cs="Symbol" w:hint="default"/>
      </w:rPr>
    </w:lvl>
    <w:lvl w:ilvl="7" w:tplc="A46EBEB2">
      <w:start w:val="1"/>
      <w:numFmt w:val="bullet"/>
      <w:lvlText w:val="o"/>
      <w:lvlJc w:val="left"/>
      <w:pPr>
        <w:ind w:left="5760" w:hanging="360"/>
      </w:pPr>
      <w:rPr>
        <w:rFonts w:ascii="Courier New" w:hAnsi="Courier New" w:cs="Courier New" w:hint="default"/>
      </w:rPr>
    </w:lvl>
    <w:lvl w:ilvl="8" w:tplc="60A648AA">
      <w:start w:val="1"/>
      <w:numFmt w:val="bullet"/>
      <w:lvlText w:val=""/>
      <w:lvlJc w:val="left"/>
      <w:pPr>
        <w:ind w:left="6480" w:hanging="360"/>
      </w:pPr>
      <w:rPr>
        <w:rFonts w:ascii="Wingdings" w:hAnsi="Wingdings" w:cs="Wingdings" w:hint="default"/>
      </w:rPr>
    </w:lvl>
  </w:abstractNum>
  <w:abstractNum w:abstractNumId="22" w15:restartNumberingAfterBreak="0">
    <w:nsid w:val="50422900"/>
    <w:multiLevelType w:val="hybridMultilevel"/>
    <w:tmpl w:val="10E4392A"/>
    <w:lvl w:ilvl="0" w:tplc="779C1A56">
      <w:start w:val="1"/>
      <w:numFmt w:val="decimal"/>
      <w:lvlText w:val="%1."/>
      <w:lvlJc w:val="left"/>
      <w:pPr>
        <w:ind w:left="720" w:hanging="360"/>
      </w:pPr>
      <w:rPr>
        <w:rFonts w:ascii="Arial" w:hAnsi="Arial" w:cs="Arial" w:hint="default"/>
        <w:sz w:val="18"/>
        <w:szCs w:val="18"/>
      </w:rPr>
    </w:lvl>
    <w:lvl w:ilvl="1" w:tplc="DF28A58E">
      <w:start w:val="1"/>
      <w:numFmt w:val="decimal"/>
      <w:lvlText w:val="%2."/>
      <w:lvlJc w:val="left"/>
      <w:pPr>
        <w:ind w:left="1440" w:hanging="360"/>
      </w:pPr>
    </w:lvl>
    <w:lvl w:ilvl="2" w:tplc="BE429872">
      <w:start w:val="1"/>
      <w:numFmt w:val="decimal"/>
      <w:lvlText w:val="%3."/>
      <w:lvlJc w:val="left"/>
      <w:pPr>
        <w:ind w:left="2160" w:hanging="360"/>
      </w:pPr>
    </w:lvl>
    <w:lvl w:ilvl="3" w:tplc="B4D49640">
      <w:start w:val="1"/>
      <w:numFmt w:val="decimal"/>
      <w:lvlText w:val="%4."/>
      <w:lvlJc w:val="left"/>
      <w:pPr>
        <w:ind w:left="2880" w:hanging="360"/>
      </w:pPr>
    </w:lvl>
    <w:lvl w:ilvl="4" w:tplc="7C7619F2">
      <w:start w:val="1"/>
      <w:numFmt w:val="decimal"/>
      <w:lvlText w:val="%5."/>
      <w:lvlJc w:val="left"/>
      <w:pPr>
        <w:ind w:left="3600" w:hanging="360"/>
      </w:pPr>
    </w:lvl>
    <w:lvl w:ilvl="5" w:tplc="BBDA1418">
      <w:start w:val="1"/>
      <w:numFmt w:val="decimal"/>
      <w:lvlText w:val="%6."/>
      <w:lvlJc w:val="left"/>
      <w:pPr>
        <w:ind w:left="4320" w:hanging="360"/>
      </w:pPr>
    </w:lvl>
    <w:lvl w:ilvl="6" w:tplc="5412AC82">
      <w:start w:val="1"/>
      <w:numFmt w:val="decimal"/>
      <w:lvlText w:val="%7."/>
      <w:lvlJc w:val="left"/>
      <w:pPr>
        <w:ind w:left="5040" w:hanging="360"/>
      </w:pPr>
    </w:lvl>
    <w:lvl w:ilvl="7" w:tplc="ACEA2B22">
      <w:start w:val="1"/>
      <w:numFmt w:val="decimal"/>
      <w:lvlText w:val="%8."/>
      <w:lvlJc w:val="left"/>
      <w:pPr>
        <w:ind w:left="5760" w:hanging="360"/>
      </w:pPr>
    </w:lvl>
    <w:lvl w:ilvl="8" w:tplc="2A4E747C">
      <w:start w:val="1"/>
      <w:numFmt w:val="decimal"/>
      <w:lvlText w:val="%9."/>
      <w:lvlJc w:val="left"/>
      <w:pPr>
        <w:ind w:left="6480" w:hanging="360"/>
      </w:pPr>
    </w:lvl>
  </w:abstractNum>
  <w:abstractNum w:abstractNumId="23" w15:restartNumberingAfterBreak="0">
    <w:nsid w:val="53372B9F"/>
    <w:multiLevelType w:val="hybridMultilevel"/>
    <w:tmpl w:val="701C61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BC27D6D"/>
    <w:multiLevelType w:val="hybridMultilevel"/>
    <w:tmpl w:val="3BD81ECE"/>
    <w:lvl w:ilvl="0" w:tplc="D0BA0EFE">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CF43F60"/>
    <w:multiLevelType w:val="hybridMultilevel"/>
    <w:tmpl w:val="0ECE34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E6F22B5"/>
    <w:multiLevelType w:val="hybridMultilevel"/>
    <w:tmpl w:val="49188ADC"/>
    <w:lvl w:ilvl="0" w:tplc="67E067F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3F3B40"/>
    <w:multiLevelType w:val="hybridMultilevel"/>
    <w:tmpl w:val="86A6F598"/>
    <w:lvl w:ilvl="0" w:tplc="48207D0A">
      <w:start w:val="1"/>
      <w:numFmt w:val="bullet"/>
      <w:lvlText w:val=""/>
      <w:lvlJc w:val="left"/>
      <w:pPr>
        <w:ind w:left="720" w:hanging="360"/>
      </w:pPr>
      <w:rPr>
        <w:rFonts w:ascii="Symbol" w:hAnsi="Symbol" w:cs="Symbol" w:hint="default"/>
        <w:sz w:val="18"/>
        <w:szCs w:val="18"/>
      </w:rPr>
    </w:lvl>
    <w:lvl w:ilvl="1" w:tplc="62BE74C4">
      <w:start w:val="1"/>
      <w:numFmt w:val="bullet"/>
      <w:lvlText w:val="o"/>
      <w:lvlJc w:val="left"/>
      <w:pPr>
        <w:ind w:left="1440" w:hanging="360"/>
      </w:pPr>
      <w:rPr>
        <w:rFonts w:ascii="Courier New" w:hAnsi="Courier New" w:cs="Courier New" w:hint="default"/>
      </w:rPr>
    </w:lvl>
    <w:lvl w:ilvl="2" w:tplc="037AD198">
      <w:start w:val="1"/>
      <w:numFmt w:val="bullet"/>
      <w:lvlText w:val=""/>
      <w:lvlJc w:val="left"/>
      <w:pPr>
        <w:ind w:left="2160" w:hanging="360"/>
      </w:pPr>
      <w:rPr>
        <w:rFonts w:ascii="Wingdings" w:hAnsi="Wingdings" w:cs="Wingdings" w:hint="default"/>
      </w:rPr>
    </w:lvl>
    <w:lvl w:ilvl="3" w:tplc="600C49EA">
      <w:start w:val="1"/>
      <w:numFmt w:val="bullet"/>
      <w:lvlText w:val=""/>
      <w:lvlJc w:val="left"/>
      <w:pPr>
        <w:ind w:left="2880" w:hanging="360"/>
      </w:pPr>
      <w:rPr>
        <w:rFonts w:ascii="Symbol" w:hAnsi="Symbol" w:cs="Symbol" w:hint="default"/>
      </w:rPr>
    </w:lvl>
    <w:lvl w:ilvl="4" w:tplc="17102A72">
      <w:start w:val="1"/>
      <w:numFmt w:val="bullet"/>
      <w:lvlText w:val="o"/>
      <w:lvlJc w:val="left"/>
      <w:pPr>
        <w:ind w:left="3600" w:hanging="360"/>
      </w:pPr>
      <w:rPr>
        <w:rFonts w:ascii="Courier New" w:hAnsi="Courier New" w:cs="Courier New" w:hint="default"/>
      </w:rPr>
    </w:lvl>
    <w:lvl w:ilvl="5" w:tplc="C7640546">
      <w:start w:val="1"/>
      <w:numFmt w:val="bullet"/>
      <w:lvlText w:val=""/>
      <w:lvlJc w:val="left"/>
      <w:pPr>
        <w:ind w:left="4320" w:hanging="360"/>
      </w:pPr>
      <w:rPr>
        <w:rFonts w:ascii="Wingdings" w:hAnsi="Wingdings" w:cs="Wingdings" w:hint="default"/>
      </w:rPr>
    </w:lvl>
    <w:lvl w:ilvl="6" w:tplc="B524989C">
      <w:start w:val="1"/>
      <w:numFmt w:val="bullet"/>
      <w:lvlText w:val=""/>
      <w:lvlJc w:val="left"/>
      <w:pPr>
        <w:ind w:left="5040" w:hanging="360"/>
      </w:pPr>
      <w:rPr>
        <w:rFonts w:ascii="Symbol" w:hAnsi="Symbol" w:cs="Symbol" w:hint="default"/>
      </w:rPr>
    </w:lvl>
    <w:lvl w:ilvl="7" w:tplc="23F85770">
      <w:start w:val="1"/>
      <w:numFmt w:val="bullet"/>
      <w:lvlText w:val="o"/>
      <w:lvlJc w:val="left"/>
      <w:pPr>
        <w:ind w:left="5760" w:hanging="360"/>
      </w:pPr>
      <w:rPr>
        <w:rFonts w:ascii="Courier New" w:hAnsi="Courier New" w:cs="Courier New" w:hint="default"/>
      </w:rPr>
    </w:lvl>
    <w:lvl w:ilvl="8" w:tplc="C5085C3E">
      <w:start w:val="1"/>
      <w:numFmt w:val="bullet"/>
      <w:lvlText w:val=""/>
      <w:lvlJc w:val="left"/>
      <w:pPr>
        <w:ind w:left="6480" w:hanging="360"/>
      </w:pPr>
      <w:rPr>
        <w:rFonts w:ascii="Wingdings" w:hAnsi="Wingdings" w:cs="Wingdings" w:hint="default"/>
      </w:rPr>
    </w:lvl>
  </w:abstractNum>
  <w:abstractNum w:abstractNumId="28" w15:restartNumberingAfterBreak="0">
    <w:nsid w:val="608466AC"/>
    <w:multiLevelType w:val="hybridMultilevel"/>
    <w:tmpl w:val="3392BCBA"/>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936DBD"/>
    <w:multiLevelType w:val="hybridMultilevel"/>
    <w:tmpl w:val="92B254DA"/>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5011484"/>
    <w:multiLevelType w:val="hybridMultilevel"/>
    <w:tmpl w:val="81EA5E1C"/>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B264E21"/>
    <w:multiLevelType w:val="hybridMultilevel"/>
    <w:tmpl w:val="0854D0A0"/>
    <w:lvl w:ilvl="0" w:tplc="67E067F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F06AA6"/>
    <w:multiLevelType w:val="hybridMultilevel"/>
    <w:tmpl w:val="3CBC61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7A307BD"/>
    <w:multiLevelType w:val="hybridMultilevel"/>
    <w:tmpl w:val="151056F4"/>
    <w:lvl w:ilvl="0" w:tplc="54408794">
      <w:start w:val="1"/>
      <w:numFmt w:val="bullet"/>
      <w:lvlText w:val=""/>
      <w:lvlJc w:val="left"/>
      <w:pPr>
        <w:ind w:left="720" w:hanging="360"/>
      </w:pPr>
      <w:rPr>
        <w:rFonts w:ascii="Symbol" w:hAnsi="Symbol" w:cs="Symbol" w:hint="default"/>
        <w:sz w:val="18"/>
        <w:szCs w:val="18"/>
      </w:rPr>
    </w:lvl>
    <w:lvl w:ilvl="1" w:tplc="A3B24CDA">
      <w:start w:val="1"/>
      <w:numFmt w:val="bullet"/>
      <w:lvlText w:val="o"/>
      <w:lvlJc w:val="left"/>
      <w:pPr>
        <w:ind w:left="1440" w:hanging="360"/>
      </w:pPr>
      <w:rPr>
        <w:rFonts w:ascii="Courier New" w:hAnsi="Courier New" w:cs="Courier New" w:hint="default"/>
      </w:rPr>
    </w:lvl>
    <w:lvl w:ilvl="2" w:tplc="B9626F4C">
      <w:start w:val="1"/>
      <w:numFmt w:val="bullet"/>
      <w:lvlText w:val=""/>
      <w:lvlJc w:val="left"/>
      <w:pPr>
        <w:ind w:left="2160" w:hanging="360"/>
      </w:pPr>
      <w:rPr>
        <w:rFonts w:ascii="Wingdings" w:hAnsi="Wingdings" w:cs="Wingdings" w:hint="default"/>
      </w:rPr>
    </w:lvl>
    <w:lvl w:ilvl="3" w:tplc="52BA3542">
      <w:start w:val="1"/>
      <w:numFmt w:val="bullet"/>
      <w:lvlText w:val=""/>
      <w:lvlJc w:val="left"/>
      <w:pPr>
        <w:ind w:left="2880" w:hanging="360"/>
      </w:pPr>
      <w:rPr>
        <w:rFonts w:ascii="Symbol" w:hAnsi="Symbol" w:cs="Symbol" w:hint="default"/>
      </w:rPr>
    </w:lvl>
    <w:lvl w:ilvl="4" w:tplc="8C3A04A6">
      <w:start w:val="1"/>
      <w:numFmt w:val="bullet"/>
      <w:lvlText w:val="o"/>
      <w:lvlJc w:val="left"/>
      <w:pPr>
        <w:ind w:left="3600" w:hanging="360"/>
      </w:pPr>
      <w:rPr>
        <w:rFonts w:ascii="Courier New" w:hAnsi="Courier New" w:cs="Courier New" w:hint="default"/>
      </w:rPr>
    </w:lvl>
    <w:lvl w:ilvl="5" w:tplc="BC86FA04">
      <w:start w:val="1"/>
      <w:numFmt w:val="bullet"/>
      <w:lvlText w:val=""/>
      <w:lvlJc w:val="left"/>
      <w:pPr>
        <w:ind w:left="4320" w:hanging="360"/>
      </w:pPr>
      <w:rPr>
        <w:rFonts w:ascii="Wingdings" w:hAnsi="Wingdings" w:cs="Wingdings" w:hint="default"/>
      </w:rPr>
    </w:lvl>
    <w:lvl w:ilvl="6" w:tplc="1DE0721E">
      <w:start w:val="1"/>
      <w:numFmt w:val="bullet"/>
      <w:lvlText w:val=""/>
      <w:lvlJc w:val="left"/>
      <w:pPr>
        <w:ind w:left="5040" w:hanging="360"/>
      </w:pPr>
      <w:rPr>
        <w:rFonts w:ascii="Symbol" w:hAnsi="Symbol" w:cs="Symbol" w:hint="default"/>
      </w:rPr>
    </w:lvl>
    <w:lvl w:ilvl="7" w:tplc="693A4A18">
      <w:start w:val="1"/>
      <w:numFmt w:val="bullet"/>
      <w:lvlText w:val="o"/>
      <w:lvlJc w:val="left"/>
      <w:pPr>
        <w:ind w:left="5760" w:hanging="360"/>
      </w:pPr>
      <w:rPr>
        <w:rFonts w:ascii="Courier New" w:hAnsi="Courier New" w:cs="Courier New" w:hint="default"/>
      </w:rPr>
    </w:lvl>
    <w:lvl w:ilvl="8" w:tplc="0A12938E">
      <w:start w:val="1"/>
      <w:numFmt w:val="bullet"/>
      <w:lvlText w:val=""/>
      <w:lvlJc w:val="left"/>
      <w:pPr>
        <w:ind w:left="6480" w:hanging="360"/>
      </w:pPr>
      <w:rPr>
        <w:rFonts w:ascii="Wingdings" w:hAnsi="Wingdings" w:cs="Wingdings" w:hint="default"/>
      </w:rPr>
    </w:lvl>
  </w:abstractNum>
  <w:abstractNum w:abstractNumId="34" w15:restartNumberingAfterBreak="0">
    <w:nsid w:val="7B5A7EBA"/>
    <w:multiLevelType w:val="hybridMultilevel"/>
    <w:tmpl w:val="DA929516"/>
    <w:lvl w:ilvl="0" w:tplc="0C849A94">
      <w:start w:val="1"/>
      <w:numFmt w:val="bullet"/>
      <w:lvlText w:val=""/>
      <w:lvlJc w:val="left"/>
      <w:pPr>
        <w:ind w:left="720" w:hanging="360"/>
      </w:pPr>
      <w:rPr>
        <w:rFonts w:ascii="Symbol" w:hAnsi="Symbol" w:cs="Symbol" w:hint="default"/>
        <w:sz w:val="18"/>
        <w:szCs w:val="18"/>
      </w:rPr>
    </w:lvl>
    <w:lvl w:ilvl="1" w:tplc="A8C293EA">
      <w:start w:val="1"/>
      <w:numFmt w:val="bullet"/>
      <w:lvlText w:val="o"/>
      <w:lvlJc w:val="left"/>
      <w:pPr>
        <w:ind w:left="1440" w:hanging="360"/>
      </w:pPr>
      <w:rPr>
        <w:rFonts w:ascii="Courier New" w:hAnsi="Courier New" w:cs="Courier New" w:hint="default"/>
      </w:rPr>
    </w:lvl>
    <w:lvl w:ilvl="2" w:tplc="24146E38">
      <w:start w:val="1"/>
      <w:numFmt w:val="bullet"/>
      <w:lvlText w:val=""/>
      <w:lvlJc w:val="left"/>
      <w:pPr>
        <w:ind w:left="2160" w:hanging="360"/>
      </w:pPr>
      <w:rPr>
        <w:rFonts w:ascii="Wingdings" w:hAnsi="Wingdings" w:cs="Wingdings" w:hint="default"/>
      </w:rPr>
    </w:lvl>
    <w:lvl w:ilvl="3" w:tplc="F0AEF072">
      <w:start w:val="1"/>
      <w:numFmt w:val="bullet"/>
      <w:lvlText w:val=""/>
      <w:lvlJc w:val="left"/>
      <w:pPr>
        <w:ind w:left="2880" w:hanging="360"/>
      </w:pPr>
      <w:rPr>
        <w:rFonts w:ascii="Symbol" w:hAnsi="Symbol" w:cs="Symbol" w:hint="default"/>
      </w:rPr>
    </w:lvl>
    <w:lvl w:ilvl="4" w:tplc="0B2CD132">
      <w:start w:val="1"/>
      <w:numFmt w:val="bullet"/>
      <w:lvlText w:val="o"/>
      <w:lvlJc w:val="left"/>
      <w:pPr>
        <w:ind w:left="3600" w:hanging="360"/>
      </w:pPr>
      <w:rPr>
        <w:rFonts w:ascii="Courier New" w:hAnsi="Courier New" w:cs="Courier New" w:hint="default"/>
      </w:rPr>
    </w:lvl>
    <w:lvl w:ilvl="5" w:tplc="0E1C9494">
      <w:start w:val="1"/>
      <w:numFmt w:val="bullet"/>
      <w:lvlText w:val=""/>
      <w:lvlJc w:val="left"/>
      <w:pPr>
        <w:ind w:left="4320" w:hanging="360"/>
      </w:pPr>
      <w:rPr>
        <w:rFonts w:ascii="Wingdings" w:hAnsi="Wingdings" w:cs="Wingdings" w:hint="default"/>
      </w:rPr>
    </w:lvl>
    <w:lvl w:ilvl="6" w:tplc="81922456">
      <w:start w:val="1"/>
      <w:numFmt w:val="bullet"/>
      <w:lvlText w:val=""/>
      <w:lvlJc w:val="left"/>
      <w:pPr>
        <w:ind w:left="5040" w:hanging="360"/>
      </w:pPr>
      <w:rPr>
        <w:rFonts w:ascii="Symbol" w:hAnsi="Symbol" w:cs="Symbol" w:hint="default"/>
      </w:rPr>
    </w:lvl>
    <w:lvl w:ilvl="7" w:tplc="7C02C2D8">
      <w:start w:val="1"/>
      <w:numFmt w:val="bullet"/>
      <w:lvlText w:val="o"/>
      <w:lvlJc w:val="left"/>
      <w:pPr>
        <w:ind w:left="5760" w:hanging="360"/>
      </w:pPr>
      <w:rPr>
        <w:rFonts w:ascii="Courier New" w:hAnsi="Courier New" w:cs="Courier New" w:hint="default"/>
      </w:rPr>
    </w:lvl>
    <w:lvl w:ilvl="8" w:tplc="833E42B2">
      <w:start w:val="1"/>
      <w:numFmt w:val="bullet"/>
      <w:lvlText w:val=""/>
      <w:lvlJc w:val="left"/>
      <w:pPr>
        <w:ind w:left="6480" w:hanging="360"/>
      </w:pPr>
      <w:rPr>
        <w:rFonts w:ascii="Wingdings" w:hAnsi="Wingdings" w:cs="Wingdings" w:hint="default"/>
      </w:rPr>
    </w:lvl>
  </w:abstractNum>
  <w:abstractNum w:abstractNumId="35" w15:restartNumberingAfterBreak="0">
    <w:nsid w:val="7C2F6AB4"/>
    <w:multiLevelType w:val="hybridMultilevel"/>
    <w:tmpl w:val="8AAED98A"/>
    <w:lvl w:ilvl="0" w:tplc="32B4B494">
      <w:start w:val="1"/>
      <w:numFmt w:val="bullet"/>
      <w:lvlText w:val=""/>
      <w:lvlJc w:val="left"/>
      <w:pPr>
        <w:ind w:left="720" w:hanging="360"/>
      </w:pPr>
      <w:rPr>
        <w:rFonts w:ascii="Symbol" w:hAnsi="Symbol" w:cs="Symbol" w:hint="default"/>
        <w:sz w:val="18"/>
        <w:szCs w:val="18"/>
      </w:rPr>
    </w:lvl>
    <w:lvl w:ilvl="1" w:tplc="2ABE3E8C">
      <w:start w:val="1"/>
      <w:numFmt w:val="bullet"/>
      <w:lvlText w:val="o"/>
      <w:lvlJc w:val="left"/>
      <w:pPr>
        <w:ind w:left="1440" w:hanging="360"/>
      </w:pPr>
      <w:rPr>
        <w:rFonts w:ascii="Courier New" w:hAnsi="Courier New" w:cs="Courier New" w:hint="default"/>
      </w:rPr>
    </w:lvl>
    <w:lvl w:ilvl="2" w:tplc="CDEEB81C">
      <w:start w:val="1"/>
      <w:numFmt w:val="bullet"/>
      <w:lvlText w:val=""/>
      <w:lvlJc w:val="left"/>
      <w:pPr>
        <w:ind w:left="2160" w:hanging="360"/>
      </w:pPr>
      <w:rPr>
        <w:rFonts w:ascii="Wingdings" w:hAnsi="Wingdings" w:cs="Wingdings" w:hint="default"/>
      </w:rPr>
    </w:lvl>
    <w:lvl w:ilvl="3" w:tplc="AE548090">
      <w:start w:val="1"/>
      <w:numFmt w:val="bullet"/>
      <w:lvlText w:val=""/>
      <w:lvlJc w:val="left"/>
      <w:pPr>
        <w:ind w:left="2880" w:hanging="360"/>
      </w:pPr>
      <w:rPr>
        <w:rFonts w:ascii="Symbol" w:hAnsi="Symbol" w:cs="Symbol" w:hint="default"/>
      </w:rPr>
    </w:lvl>
    <w:lvl w:ilvl="4" w:tplc="8872E8F8">
      <w:start w:val="1"/>
      <w:numFmt w:val="bullet"/>
      <w:lvlText w:val="o"/>
      <w:lvlJc w:val="left"/>
      <w:pPr>
        <w:ind w:left="3600" w:hanging="360"/>
      </w:pPr>
      <w:rPr>
        <w:rFonts w:ascii="Courier New" w:hAnsi="Courier New" w:cs="Courier New" w:hint="default"/>
      </w:rPr>
    </w:lvl>
    <w:lvl w:ilvl="5" w:tplc="389C437C">
      <w:start w:val="1"/>
      <w:numFmt w:val="bullet"/>
      <w:lvlText w:val=""/>
      <w:lvlJc w:val="left"/>
      <w:pPr>
        <w:ind w:left="4320" w:hanging="360"/>
      </w:pPr>
      <w:rPr>
        <w:rFonts w:ascii="Wingdings" w:hAnsi="Wingdings" w:cs="Wingdings" w:hint="default"/>
      </w:rPr>
    </w:lvl>
    <w:lvl w:ilvl="6" w:tplc="39D63F08">
      <w:start w:val="1"/>
      <w:numFmt w:val="bullet"/>
      <w:lvlText w:val=""/>
      <w:lvlJc w:val="left"/>
      <w:pPr>
        <w:ind w:left="5040" w:hanging="360"/>
      </w:pPr>
      <w:rPr>
        <w:rFonts w:ascii="Symbol" w:hAnsi="Symbol" w:cs="Symbol" w:hint="default"/>
      </w:rPr>
    </w:lvl>
    <w:lvl w:ilvl="7" w:tplc="6192A080">
      <w:start w:val="1"/>
      <w:numFmt w:val="bullet"/>
      <w:lvlText w:val="o"/>
      <w:lvlJc w:val="left"/>
      <w:pPr>
        <w:ind w:left="5760" w:hanging="360"/>
      </w:pPr>
      <w:rPr>
        <w:rFonts w:ascii="Courier New" w:hAnsi="Courier New" w:cs="Courier New" w:hint="default"/>
      </w:rPr>
    </w:lvl>
    <w:lvl w:ilvl="8" w:tplc="E640E482">
      <w:start w:val="1"/>
      <w:numFmt w:val="bullet"/>
      <w:lvlText w:val=""/>
      <w:lvlJc w:val="left"/>
      <w:pPr>
        <w:ind w:left="6480" w:hanging="360"/>
      </w:pPr>
      <w:rPr>
        <w:rFonts w:ascii="Wingdings" w:hAnsi="Wingdings" w:cs="Wingdings" w:hint="default"/>
      </w:rPr>
    </w:lvl>
  </w:abstractNum>
  <w:abstractNum w:abstractNumId="36" w15:restartNumberingAfterBreak="0">
    <w:nsid w:val="7FEA0211"/>
    <w:multiLevelType w:val="hybridMultilevel"/>
    <w:tmpl w:val="E536FDFC"/>
    <w:lvl w:ilvl="0" w:tplc="D0BA0EFE">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4"/>
  </w:num>
  <w:num w:numId="4">
    <w:abstractNumId w:val="8"/>
  </w:num>
  <w:num w:numId="5">
    <w:abstractNumId w:val="27"/>
  </w:num>
  <w:num w:numId="6">
    <w:abstractNumId w:val="1"/>
  </w:num>
  <w:num w:numId="7">
    <w:abstractNumId w:val="34"/>
  </w:num>
  <w:num w:numId="8">
    <w:abstractNumId w:val="5"/>
  </w:num>
  <w:num w:numId="9">
    <w:abstractNumId w:val="33"/>
  </w:num>
  <w:num w:numId="10">
    <w:abstractNumId w:val="15"/>
  </w:num>
  <w:num w:numId="11">
    <w:abstractNumId w:val="6"/>
  </w:num>
  <w:num w:numId="12">
    <w:abstractNumId w:val="21"/>
  </w:num>
  <w:num w:numId="13">
    <w:abstractNumId w:val="28"/>
  </w:num>
  <w:num w:numId="14">
    <w:abstractNumId w:val="29"/>
  </w:num>
  <w:num w:numId="15">
    <w:abstractNumId w:val="35"/>
  </w:num>
  <w:num w:numId="16">
    <w:abstractNumId w:val="19"/>
  </w:num>
  <w:num w:numId="17">
    <w:abstractNumId w:val="22"/>
  </w:num>
  <w:num w:numId="18">
    <w:abstractNumId w:val="17"/>
  </w:num>
  <w:num w:numId="19">
    <w:abstractNumId w:val="3"/>
  </w:num>
  <w:num w:numId="20">
    <w:abstractNumId w:val="36"/>
  </w:num>
  <w:num w:numId="21">
    <w:abstractNumId w:val="24"/>
  </w:num>
  <w:num w:numId="22">
    <w:abstractNumId w:val="7"/>
  </w:num>
  <w:num w:numId="23">
    <w:abstractNumId w:val="30"/>
  </w:num>
  <w:num w:numId="24">
    <w:abstractNumId w:val="16"/>
  </w:num>
  <w:num w:numId="25">
    <w:abstractNumId w:val="20"/>
  </w:num>
  <w:num w:numId="26">
    <w:abstractNumId w:val="11"/>
  </w:num>
  <w:num w:numId="27">
    <w:abstractNumId w:val="12"/>
  </w:num>
  <w:num w:numId="28">
    <w:abstractNumId w:val="2"/>
  </w:num>
  <w:num w:numId="29">
    <w:abstractNumId w:val="9"/>
  </w:num>
  <w:num w:numId="30">
    <w:abstractNumId w:val="25"/>
  </w:num>
  <w:num w:numId="31">
    <w:abstractNumId w:val="32"/>
  </w:num>
  <w:num w:numId="32">
    <w:abstractNumId w:val="23"/>
  </w:num>
  <w:num w:numId="33">
    <w:abstractNumId w:val="31"/>
  </w:num>
  <w:num w:numId="34">
    <w:abstractNumId w:val="0"/>
  </w:num>
  <w:num w:numId="35">
    <w:abstractNumId w:val="26"/>
  </w:num>
  <w:num w:numId="36">
    <w:abstractNumId w:val="18"/>
  </w:num>
  <w:num w:numId="37">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002E4"/>
    <w:rsid w:val="00000732"/>
    <w:rsid w:val="00010986"/>
    <w:rsid w:val="00014D63"/>
    <w:rsid w:val="000201C8"/>
    <w:rsid w:val="0002677D"/>
    <w:rsid w:val="00027F41"/>
    <w:rsid w:val="000322B6"/>
    <w:rsid w:val="00032B61"/>
    <w:rsid w:val="00037A49"/>
    <w:rsid w:val="00040526"/>
    <w:rsid w:val="00043DDE"/>
    <w:rsid w:val="00062C35"/>
    <w:rsid w:val="0006306E"/>
    <w:rsid w:val="00074034"/>
    <w:rsid w:val="00080D00"/>
    <w:rsid w:val="00081BE6"/>
    <w:rsid w:val="00086B2A"/>
    <w:rsid w:val="00093E70"/>
    <w:rsid w:val="00097F4A"/>
    <w:rsid w:val="000A5744"/>
    <w:rsid w:val="000A5B69"/>
    <w:rsid w:val="000A675D"/>
    <w:rsid w:val="000C5527"/>
    <w:rsid w:val="000C5AE7"/>
    <w:rsid w:val="000C69AA"/>
    <w:rsid w:val="000C6E3E"/>
    <w:rsid w:val="000D7AB9"/>
    <w:rsid w:val="000E2294"/>
    <w:rsid w:val="000E76C6"/>
    <w:rsid w:val="000F46F9"/>
    <w:rsid w:val="000F56B9"/>
    <w:rsid w:val="000F63C0"/>
    <w:rsid w:val="00102991"/>
    <w:rsid w:val="00103404"/>
    <w:rsid w:val="00104D6F"/>
    <w:rsid w:val="00112977"/>
    <w:rsid w:val="001207FB"/>
    <w:rsid w:val="00124096"/>
    <w:rsid w:val="00127127"/>
    <w:rsid w:val="001278BE"/>
    <w:rsid w:val="00133D3D"/>
    <w:rsid w:val="00134892"/>
    <w:rsid w:val="001350C4"/>
    <w:rsid w:val="00154CFB"/>
    <w:rsid w:val="00155D0D"/>
    <w:rsid w:val="0016189E"/>
    <w:rsid w:val="0017126C"/>
    <w:rsid w:val="00174BAA"/>
    <w:rsid w:val="00175F75"/>
    <w:rsid w:val="00177748"/>
    <w:rsid w:val="001800B8"/>
    <w:rsid w:val="00183077"/>
    <w:rsid w:val="00187164"/>
    <w:rsid w:val="00191EB8"/>
    <w:rsid w:val="00196422"/>
    <w:rsid w:val="001966AB"/>
    <w:rsid w:val="0019699C"/>
    <w:rsid w:val="001A647E"/>
    <w:rsid w:val="001A7A53"/>
    <w:rsid w:val="001B45C8"/>
    <w:rsid w:val="001B51C8"/>
    <w:rsid w:val="001B61D7"/>
    <w:rsid w:val="001C1B10"/>
    <w:rsid w:val="001D1863"/>
    <w:rsid w:val="001E43C5"/>
    <w:rsid w:val="001F10C7"/>
    <w:rsid w:val="001F30E6"/>
    <w:rsid w:val="001F5019"/>
    <w:rsid w:val="00201630"/>
    <w:rsid w:val="00204ACC"/>
    <w:rsid w:val="00204EDB"/>
    <w:rsid w:val="00205033"/>
    <w:rsid w:val="002123C7"/>
    <w:rsid w:val="002204CE"/>
    <w:rsid w:val="00221A8B"/>
    <w:rsid w:val="00233656"/>
    <w:rsid w:val="002342EC"/>
    <w:rsid w:val="00240ADE"/>
    <w:rsid w:val="00252264"/>
    <w:rsid w:val="00254316"/>
    <w:rsid w:val="00257106"/>
    <w:rsid w:val="002606AE"/>
    <w:rsid w:val="00261040"/>
    <w:rsid w:val="0026298A"/>
    <w:rsid w:val="002634AA"/>
    <w:rsid w:val="00264A42"/>
    <w:rsid w:val="0026627B"/>
    <w:rsid w:val="00270AD3"/>
    <w:rsid w:val="00273862"/>
    <w:rsid w:val="0027654E"/>
    <w:rsid w:val="002C37EE"/>
    <w:rsid w:val="002C392D"/>
    <w:rsid w:val="002C3CA2"/>
    <w:rsid w:val="002D0F40"/>
    <w:rsid w:val="002D24E2"/>
    <w:rsid w:val="002D58B5"/>
    <w:rsid w:val="002E0A89"/>
    <w:rsid w:val="002F25A9"/>
    <w:rsid w:val="0030102F"/>
    <w:rsid w:val="00304901"/>
    <w:rsid w:val="003065E6"/>
    <w:rsid w:val="0030731F"/>
    <w:rsid w:val="00310D60"/>
    <w:rsid w:val="0031443E"/>
    <w:rsid w:val="00316A73"/>
    <w:rsid w:val="0032017A"/>
    <w:rsid w:val="003263DF"/>
    <w:rsid w:val="00327F36"/>
    <w:rsid w:val="003305FD"/>
    <w:rsid w:val="00330AB2"/>
    <w:rsid w:val="0033249E"/>
    <w:rsid w:val="00336A79"/>
    <w:rsid w:val="0033770C"/>
    <w:rsid w:val="00337E4D"/>
    <w:rsid w:val="00343395"/>
    <w:rsid w:val="00355091"/>
    <w:rsid w:val="00364177"/>
    <w:rsid w:val="00367122"/>
    <w:rsid w:val="00373C97"/>
    <w:rsid w:val="0038744B"/>
    <w:rsid w:val="00387CFC"/>
    <w:rsid w:val="00394E16"/>
    <w:rsid w:val="0039537F"/>
    <w:rsid w:val="00396015"/>
    <w:rsid w:val="00397A4B"/>
    <w:rsid w:val="003A0F89"/>
    <w:rsid w:val="003A1AA2"/>
    <w:rsid w:val="003A248F"/>
    <w:rsid w:val="003A58EF"/>
    <w:rsid w:val="003A7720"/>
    <w:rsid w:val="003B2B17"/>
    <w:rsid w:val="003B3E93"/>
    <w:rsid w:val="003B49F7"/>
    <w:rsid w:val="003C26F4"/>
    <w:rsid w:val="003D1E2C"/>
    <w:rsid w:val="003D25FA"/>
    <w:rsid w:val="003D5AF4"/>
    <w:rsid w:val="003E5D6E"/>
    <w:rsid w:val="003E7108"/>
    <w:rsid w:val="003F0A42"/>
    <w:rsid w:val="003F2BA7"/>
    <w:rsid w:val="003F3FC4"/>
    <w:rsid w:val="0041653E"/>
    <w:rsid w:val="004170AC"/>
    <w:rsid w:val="00417C22"/>
    <w:rsid w:val="004200EF"/>
    <w:rsid w:val="00424183"/>
    <w:rsid w:val="004254C2"/>
    <w:rsid w:val="004265F7"/>
    <w:rsid w:val="00427A36"/>
    <w:rsid w:val="00436818"/>
    <w:rsid w:val="00437719"/>
    <w:rsid w:val="00441AF8"/>
    <w:rsid w:val="00443398"/>
    <w:rsid w:val="00445A95"/>
    <w:rsid w:val="00461F8D"/>
    <w:rsid w:val="0046651C"/>
    <w:rsid w:val="004702FB"/>
    <w:rsid w:val="00471503"/>
    <w:rsid w:val="00480DBF"/>
    <w:rsid w:val="004821AB"/>
    <w:rsid w:val="00494FE7"/>
    <w:rsid w:val="004A0C5B"/>
    <w:rsid w:val="004A1597"/>
    <w:rsid w:val="004A3892"/>
    <w:rsid w:val="004A591C"/>
    <w:rsid w:val="004B102B"/>
    <w:rsid w:val="004B738E"/>
    <w:rsid w:val="004C0750"/>
    <w:rsid w:val="004C5D89"/>
    <w:rsid w:val="004C7BDF"/>
    <w:rsid w:val="004D0371"/>
    <w:rsid w:val="004D2F9F"/>
    <w:rsid w:val="004D75B5"/>
    <w:rsid w:val="004D7888"/>
    <w:rsid w:val="004E5A27"/>
    <w:rsid w:val="004F2927"/>
    <w:rsid w:val="004F6AB0"/>
    <w:rsid w:val="004F7A1B"/>
    <w:rsid w:val="0050453B"/>
    <w:rsid w:val="00504A45"/>
    <w:rsid w:val="005076FA"/>
    <w:rsid w:val="005077E8"/>
    <w:rsid w:val="0052142A"/>
    <w:rsid w:val="005237CB"/>
    <w:rsid w:val="00525107"/>
    <w:rsid w:val="00525AE7"/>
    <w:rsid w:val="00525DAC"/>
    <w:rsid w:val="005268D7"/>
    <w:rsid w:val="00531BFF"/>
    <w:rsid w:val="0053510E"/>
    <w:rsid w:val="00535C65"/>
    <w:rsid w:val="005423BF"/>
    <w:rsid w:val="00543678"/>
    <w:rsid w:val="00550821"/>
    <w:rsid w:val="0056108E"/>
    <w:rsid w:val="0057469D"/>
    <w:rsid w:val="005826F4"/>
    <w:rsid w:val="00594189"/>
    <w:rsid w:val="00594348"/>
    <w:rsid w:val="005945C0"/>
    <w:rsid w:val="00594681"/>
    <w:rsid w:val="0059475E"/>
    <w:rsid w:val="0059797F"/>
    <w:rsid w:val="005A0AA9"/>
    <w:rsid w:val="005A3397"/>
    <w:rsid w:val="005A699F"/>
    <w:rsid w:val="005A75EE"/>
    <w:rsid w:val="005B048E"/>
    <w:rsid w:val="005B21C9"/>
    <w:rsid w:val="005B2841"/>
    <w:rsid w:val="005B6195"/>
    <w:rsid w:val="005C131A"/>
    <w:rsid w:val="005C371B"/>
    <w:rsid w:val="005D06BF"/>
    <w:rsid w:val="005D2EB1"/>
    <w:rsid w:val="005D6FB9"/>
    <w:rsid w:val="005D7451"/>
    <w:rsid w:val="005D7884"/>
    <w:rsid w:val="005E5C87"/>
    <w:rsid w:val="00617492"/>
    <w:rsid w:val="0061770C"/>
    <w:rsid w:val="006205F7"/>
    <w:rsid w:val="006347C3"/>
    <w:rsid w:val="0064006A"/>
    <w:rsid w:val="006416F9"/>
    <w:rsid w:val="00641D62"/>
    <w:rsid w:val="00641E0F"/>
    <w:rsid w:val="00642780"/>
    <w:rsid w:val="0064334E"/>
    <w:rsid w:val="0065003E"/>
    <w:rsid w:val="00652DB2"/>
    <w:rsid w:val="006562E8"/>
    <w:rsid w:val="006577F3"/>
    <w:rsid w:val="006604FB"/>
    <w:rsid w:val="0066549E"/>
    <w:rsid w:val="006711F5"/>
    <w:rsid w:val="0067383A"/>
    <w:rsid w:val="00674DA4"/>
    <w:rsid w:val="006759FD"/>
    <w:rsid w:val="00681BE2"/>
    <w:rsid w:val="00682189"/>
    <w:rsid w:val="00690208"/>
    <w:rsid w:val="00691FE5"/>
    <w:rsid w:val="006975C6"/>
    <w:rsid w:val="006A1E2F"/>
    <w:rsid w:val="006A3670"/>
    <w:rsid w:val="006A4DBE"/>
    <w:rsid w:val="006A5918"/>
    <w:rsid w:val="006B0CDF"/>
    <w:rsid w:val="006B2936"/>
    <w:rsid w:val="006D084D"/>
    <w:rsid w:val="006D0C34"/>
    <w:rsid w:val="006D52F1"/>
    <w:rsid w:val="006D54D1"/>
    <w:rsid w:val="006D55B8"/>
    <w:rsid w:val="006E180E"/>
    <w:rsid w:val="006E64F8"/>
    <w:rsid w:val="006F1DA5"/>
    <w:rsid w:val="006F4DA7"/>
    <w:rsid w:val="00702AC1"/>
    <w:rsid w:val="00703E29"/>
    <w:rsid w:val="00704756"/>
    <w:rsid w:val="007109D5"/>
    <w:rsid w:val="00717AA3"/>
    <w:rsid w:val="00732ADC"/>
    <w:rsid w:val="007410EE"/>
    <w:rsid w:val="007416D2"/>
    <w:rsid w:val="00743600"/>
    <w:rsid w:val="00760BAF"/>
    <w:rsid w:val="00771002"/>
    <w:rsid w:val="0078281A"/>
    <w:rsid w:val="00783004"/>
    <w:rsid w:val="00785F39"/>
    <w:rsid w:val="007A571D"/>
    <w:rsid w:val="007A67E1"/>
    <w:rsid w:val="007B6EDC"/>
    <w:rsid w:val="007C1056"/>
    <w:rsid w:val="007C3EA0"/>
    <w:rsid w:val="007C43CA"/>
    <w:rsid w:val="007C531E"/>
    <w:rsid w:val="007D2989"/>
    <w:rsid w:val="007D5A54"/>
    <w:rsid w:val="007D6FB3"/>
    <w:rsid w:val="007E0E83"/>
    <w:rsid w:val="007F0CD7"/>
    <w:rsid w:val="007F1CCE"/>
    <w:rsid w:val="007F416B"/>
    <w:rsid w:val="008005A4"/>
    <w:rsid w:val="00801F1E"/>
    <w:rsid w:val="008032F2"/>
    <w:rsid w:val="00811040"/>
    <w:rsid w:val="00815611"/>
    <w:rsid w:val="008278F5"/>
    <w:rsid w:val="008410C3"/>
    <w:rsid w:val="008420E9"/>
    <w:rsid w:val="008530D5"/>
    <w:rsid w:val="00870E35"/>
    <w:rsid w:val="00873964"/>
    <w:rsid w:val="008819A0"/>
    <w:rsid w:val="00883047"/>
    <w:rsid w:val="00892720"/>
    <w:rsid w:val="0089375F"/>
    <w:rsid w:val="008A3353"/>
    <w:rsid w:val="008B10CB"/>
    <w:rsid w:val="008B29B2"/>
    <w:rsid w:val="008B621B"/>
    <w:rsid w:val="008B6366"/>
    <w:rsid w:val="008B72CE"/>
    <w:rsid w:val="008C188A"/>
    <w:rsid w:val="008C3B6E"/>
    <w:rsid w:val="008C7F00"/>
    <w:rsid w:val="008D3293"/>
    <w:rsid w:val="008D3BEF"/>
    <w:rsid w:val="008E5298"/>
    <w:rsid w:val="00901D63"/>
    <w:rsid w:val="00902B60"/>
    <w:rsid w:val="00903FFE"/>
    <w:rsid w:val="009070E8"/>
    <w:rsid w:val="00912496"/>
    <w:rsid w:val="009435E9"/>
    <w:rsid w:val="00943921"/>
    <w:rsid w:val="00946603"/>
    <w:rsid w:val="009562C4"/>
    <w:rsid w:val="00957253"/>
    <w:rsid w:val="00960022"/>
    <w:rsid w:val="00961815"/>
    <w:rsid w:val="00967225"/>
    <w:rsid w:val="0097423A"/>
    <w:rsid w:val="00991621"/>
    <w:rsid w:val="009A4C66"/>
    <w:rsid w:val="009B0E68"/>
    <w:rsid w:val="009B1636"/>
    <w:rsid w:val="009C19A4"/>
    <w:rsid w:val="009C2B02"/>
    <w:rsid w:val="009C52CF"/>
    <w:rsid w:val="009E6861"/>
    <w:rsid w:val="009F228C"/>
    <w:rsid w:val="009F5B79"/>
    <w:rsid w:val="00A00DDE"/>
    <w:rsid w:val="00A0301B"/>
    <w:rsid w:val="00A068C1"/>
    <w:rsid w:val="00A070B7"/>
    <w:rsid w:val="00A16D0A"/>
    <w:rsid w:val="00A258F1"/>
    <w:rsid w:val="00A26B78"/>
    <w:rsid w:val="00A310DE"/>
    <w:rsid w:val="00A37688"/>
    <w:rsid w:val="00A44530"/>
    <w:rsid w:val="00A46F4F"/>
    <w:rsid w:val="00A51931"/>
    <w:rsid w:val="00A51A57"/>
    <w:rsid w:val="00A52459"/>
    <w:rsid w:val="00A52C13"/>
    <w:rsid w:val="00A64431"/>
    <w:rsid w:val="00A7229B"/>
    <w:rsid w:val="00A739BA"/>
    <w:rsid w:val="00A739DB"/>
    <w:rsid w:val="00A83FAA"/>
    <w:rsid w:val="00AA1035"/>
    <w:rsid w:val="00AB0E24"/>
    <w:rsid w:val="00AB5670"/>
    <w:rsid w:val="00AD0853"/>
    <w:rsid w:val="00AD7737"/>
    <w:rsid w:val="00AE2F9B"/>
    <w:rsid w:val="00AE478B"/>
    <w:rsid w:val="00AF3C0F"/>
    <w:rsid w:val="00AF5DA0"/>
    <w:rsid w:val="00AF7FB0"/>
    <w:rsid w:val="00B01BD2"/>
    <w:rsid w:val="00B05771"/>
    <w:rsid w:val="00B169F3"/>
    <w:rsid w:val="00B213E2"/>
    <w:rsid w:val="00B26980"/>
    <w:rsid w:val="00B33559"/>
    <w:rsid w:val="00B475C7"/>
    <w:rsid w:val="00B54BDA"/>
    <w:rsid w:val="00B56B71"/>
    <w:rsid w:val="00B56EA3"/>
    <w:rsid w:val="00B61C93"/>
    <w:rsid w:val="00B63317"/>
    <w:rsid w:val="00B66126"/>
    <w:rsid w:val="00B73F72"/>
    <w:rsid w:val="00B757D1"/>
    <w:rsid w:val="00B760CE"/>
    <w:rsid w:val="00B77EB5"/>
    <w:rsid w:val="00B80554"/>
    <w:rsid w:val="00B853EE"/>
    <w:rsid w:val="00B93434"/>
    <w:rsid w:val="00BA0DD2"/>
    <w:rsid w:val="00BA7FAB"/>
    <w:rsid w:val="00BB2290"/>
    <w:rsid w:val="00BB4EEC"/>
    <w:rsid w:val="00BC2D61"/>
    <w:rsid w:val="00BD08A8"/>
    <w:rsid w:val="00BD4D23"/>
    <w:rsid w:val="00BD68A6"/>
    <w:rsid w:val="00C004D0"/>
    <w:rsid w:val="00C00854"/>
    <w:rsid w:val="00C0200A"/>
    <w:rsid w:val="00C02EF0"/>
    <w:rsid w:val="00C11108"/>
    <w:rsid w:val="00C125C6"/>
    <w:rsid w:val="00C24613"/>
    <w:rsid w:val="00C24AA4"/>
    <w:rsid w:val="00C24B30"/>
    <w:rsid w:val="00C315C9"/>
    <w:rsid w:val="00C32C0E"/>
    <w:rsid w:val="00C33825"/>
    <w:rsid w:val="00C357D6"/>
    <w:rsid w:val="00C41AEB"/>
    <w:rsid w:val="00C44E6E"/>
    <w:rsid w:val="00C452C9"/>
    <w:rsid w:val="00C4793C"/>
    <w:rsid w:val="00C54E7D"/>
    <w:rsid w:val="00C6793F"/>
    <w:rsid w:val="00C67D56"/>
    <w:rsid w:val="00C758A6"/>
    <w:rsid w:val="00C8245B"/>
    <w:rsid w:val="00C86063"/>
    <w:rsid w:val="00C9204C"/>
    <w:rsid w:val="00C92A63"/>
    <w:rsid w:val="00CA289F"/>
    <w:rsid w:val="00CA7BCD"/>
    <w:rsid w:val="00CB0A25"/>
    <w:rsid w:val="00CB190C"/>
    <w:rsid w:val="00CB2E07"/>
    <w:rsid w:val="00CB51BB"/>
    <w:rsid w:val="00CB6573"/>
    <w:rsid w:val="00CC3394"/>
    <w:rsid w:val="00CD33BD"/>
    <w:rsid w:val="00CD6E25"/>
    <w:rsid w:val="00D005B5"/>
    <w:rsid w:val="00D074A1"/>
    <w:rsid w:val="00D12442"/>
    <w:rsid w:val="00D12EE0"/>
    <w:rsid w:val="00D25BFB"/>
    <w:rsid w:val="00D339C2"/>
    <w:rsid w:val="00D379CF"/>
    <w:rsid w:val="00D47D0E"/>
    <w:rsid w:val="00D523AD"/>
    <w:rsid w:val="00D55AB1"/>
    <w:rsid w:val="00D60A0B"/>
    <w:rsid w:val="00D628C9"/>
    <w:rsid w:val="00D65413"/>
    <w:rsid w:val="00D66374"/>
    <w:rsid w:val="00D7467F"/>
    <w:rsid w:val="00D772BA"/>
    <w:rsid w:val="00D931BF"/>
    <w:rsid w:val="00D95F53"/>
    <w:rsid w:val="00D9690C"/>
    <w:rsid w:val="00DB2254"/>
    <w:rsid w:val="00DB6675"/>
    <w:rsid w:val="00DC443B"/>
    <w:rsid w:val="00DD2FA1"/>
    <w:rsid w:val="00DF37F0"/>
    <w:rsid w:val="00DF7A45"/>
    <w:rsid w:val="00DF7E1D"/>
    <w:rsid w:val="00E00DF9"/>
    <w:rsid w:val="00E01575"/>
    <w:rsid w:val="00E11152"/>
    <w:rsid w:val="00E152E8"/>
    <w:rsid w:val="00E16A5D"/>
    <w:rsid w:val="00E219B1"/>
    <w:rsid w:val="00E24259"/>
    <w:rsid w:val="00E2686A"/>
    <w:rsid w:val="00E268C0"/>
    <w:rsid w:val="00E26A30"/>
    <w:rsid w:val="00E27FF6"/>
    <w:rsid w:val="00E3354A"/>
    <w:rsid w:val="00E33651"/>
    <w:rsid w:val="00E35699"/>
    <w:rsid w:val="00E50217"/>
    <w:rsid w:val="00E55B9D"/>
    <w:rsid w:val="00E63BBE"/>
    <w:rsid w:val="00E86307"/>
    <w:rsid w:val="00E93A47"/>
    <w:rsid w:val="00E97326"/>
    <w:rsid w:val="00EA0CD1"/>
    <w:rsid w:val="00EA1B94"/>
    <w:rsid w:val="00EA4DBE"/>
    <w:rsid w:val="00EB261F"/>
    <w:rsid w:val="00EB6E8A"/>
    <w:rsid w:val="00ED06C1"/>
    <w:rsid w:val="00ED41BC"/>
    <w:rsid w:val="00ED6BA7"/>
    <w:rsid w:val="00EE0A53"/>
    <w:rsid w:val="00EE62BB"/>
    <w:rsid w:val="00EF3AE5"/>
    <w:rsid w:val="00EF7086"/>
    <w:rsid w:val="00F01652"/>
    <w:rsid w:val="00F10D48"/>
    <w:rsid w:val="00F12989"/>
    <w:rsid w:val="00F1637C"/>
    <w:rsid w:val="00F314FA"/>
    <w:rsid w:val="00F3592E"/>
    <w:rsid w:val="00F40E03"/>
    <w:rsid w:val="00F4487F"/>
    <w:rsid w:val="00F46AB1"/>
    <w:rsid w:val="00F4754A"/>
    <w:rsid w:val="00F559B3"/>
    <w:rsid w:val="00F64CB0"/>
    <w:rsid w:val="00F711EF"/>
    <w:rsid w:val="00F76FE6"/>
    <w:rsid w:val="00F803EA"/>
    <w:rsid w:val="00F851F3"/>
    <w:rsid w:val="00F87FEF"/>
    <w:rsid w:val="00F905BA"/>
    <w:rsid w:val="00F908B1"/>
    <w:rsid w:val="00F91855"/>
    <w:rsid w:val="00F9587D"/>
    <w:rsid w:val="00FA1979"/>
    <w:rsid w:val="00FA2C89"/>
    <w:rsid w:val="00FA3067"/>
    <w:rsid w:val="00FA6754"/>
    <w:rsid w:val="00FB3258"/>
    <w:rsid w:val="00FC0E6E"/>
    <w:rsid w:val="00FC21CC"/>
    <w:rsid w:val="00FC2646"/>
    <w:rsid w:val="00FC2C6B"/>
    <w:rsid w:val="00FD2770"/>
    <w:rsid w:val="00FD30B2"/>
    <w:rsid w:val="00FD3294"/>
    <w:rsid w:val="00FE496F"/>
    <w:rsid w:val="00FF5241"/>
    <w:rsid w:val="00FF5DF1"/>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BFB3B8"/>
  <w15:docId w15:val="{28BC9BBE-AD8E-B447-87A7-91B346083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yperlink">
    <w:name w:val="Hyperlink"/>
    <w:basedOn w:val="DefaultParagraphFont"/>
    <w:uiPriority w:val="99"/>
    <w:unhideWhenUsed/>
    <w:rsid w:val="002E0A89"/>
    <w:rPr>
      <w:color w:val="0000FF" w:themeColor="hyperlink"/>
      <w:u w:val="single"/>
    </w:rPr>
  </w:style>
  <w:style w:type="paragraph" w:customStyle="1" w:styleId="Default">
    <w:name w:val="Default"/>
    <w:rsid w:val="000002E4"/>
    <w:pPr>
      <w:autoSpaceDE w:val="0"/>
      <w:autoSpaceDN w:val="0"/>
      <w:adjustRightInd w:val="0"/>
      <w:spacing w:after="0" w:line="240" w:lineRule="auto"/>
    </w:pPr>
    <w:rPr>
      <w:rFonts w:ascii="Corbel" w:hAnsi="Corbel" w:cs="Corbel"/>
      <w:color w:val="000000"/>
      <w:sz w:val="24"/>
      <w:szCs w:val="24"/>
    </w:rPr>
  </w:style>
  <w:style w:type="character" w:customStyle="1" w:styleId="ListParagraphChar">
    <w:name w:val="List Paragraph Char"/>
    <w:basedOn w:val="DefaultParagraphFont"/>
    <w:link w:val="ListParagraph"/>
    <w:uiPriority w:val="34"/>
    <w:locked/>
    <w:rsid w:val="00617492"/>
    <w:rPr>
      <w:rFonts w:ascii="Helvetica" w:hAnsi="Helvetica"/>
    </w:rPr>
  </w:style>
  <w:style w:type="paragraph" w:styleId="CommentText">
    <w:name w:val="annotation text"/>
    <w:basedOn w:val="Normal"/>
    <w:link w:val="CommentTextChar"/>
    <w:uiPriority w:val="99"/>
    <w:semiHidden/>
    <w:unhideWhenUsed/>
    <w:rsid w:val="00C8245B"/>
    <w:pPr>
      <w:spacing w:line="240" w:lineRule="auto"/>
    </w:pPr>
    <w:rPr>
      <w:sz w:val="20"/>
      <w:szCs w:val="20"/>
    </w:rPr>
  </w:style>
  <w:style w:type="character" w:customStyle="1" w:styleId="CommentTextChar">
    <w:name w:val="Comment Text Char"/>
    <w:basedOn w:val="DefaultParagraphFont"/>
    <w:link w:val="CommentText"/>
    <w:uiPriority w:val="99"/>
    <w:semiHidden/>
    <w:rsid w:val="00C8245B"/>
    <w:rPr>
      <w:rFonts w:ascii="Helvetica" w:hAnsi="Helvetica"/>
      <w:sz w:val="20"/>
      <w:szCs w:val="20"/>
    </w:rPr>
  </w:style>
  <w:style w:type="character" w:styleId="CommentReference">
    <w:name w:val="annotation reference"/>
    <w:basedOn w:val="DefaultParagraphFont"/>
    <w:uiPriority w:val="99"/>
    <w:semiHidden/>
    <w:unhideWhenUsed/>
    <w:rsid w:val="00C8245B"/>
    <w:rPr>
      <w:sz w:val="16"/>
      <w:szCs w:val="16"/>
    </w:rPr>
  </w:style>
  <w:style w:type="paragraph" w:styleId="CommentSubject">
    <w:name w:val="annotation subject"/>
    <w:basedOn w:val="CommentText"/>
    <w:next w:val="CommentText"/>
    <w:link w:val="CommentSubjectChar"/>
    <w:uiPriority w:val="99"/>
    <w:semiHidden/>
    <w:unhideWhenUsed/>
    <w:rsid w:val="00394E16"/>
    <w:rPr>
      <w:b/>
      <w:bCs/>
    </w:rPr>
  </w:style>
  <w:style w:type="character" w:customStyle="1" w:styleId="CommentSubjectChar">
    <w:name w:val="Comment Subject Char"/>
    <w:basedOn w:val="CommentTextChar"/>
    <w:link w:val="CommentSubject"/>
    <w:uiPriority w:val="99"/>
    <w:semiHidden/>
    <w:rsid w:val="00394E16"/>
    <w:rPr>
      <w:rFonts w:ascii="Helvetica" w:hAnsi="Helvetica"/>
      <w:b/>
      <w:bCs/>
      <w:sz w:val="20"/>
      <w:szCs w:val="20"/>
    </w:rPr>
  </w:style>
  <w:style w:type="paragraph" w:styleId="Revision">
    <w:name w:val="Revision"/>
    <w:hidden/>
    <w:uiPriority w:val="99"/>
    <w:semiHidden/>
    <w:rsid w:val="00103404"/>
    <w:pPr>
      <w:spacing w:after="0" w:line="240" w:lineRule="auto"/>
    </w:pPr>
    <w:rPr>
      <w:rFonts w:ascii="Helvetica" w:hAnsi="Helvetica"/>
    </w:rPr>
  </w:style>
  <w:style w:type="paragraph" w:styleId="NormalWeb">
    <w:name w:val="Normal (Web)"/>
    <w:basedOn w:val="Normal"/>
    <w:uiPriority w:val="99"/>
    <w:semiHidden/>
    <w:unhideWhenUsed/>
    <w:rsid w:val="00264A4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DefaultParagraphFont"/>
    <w:rsid w:val="00BB2290"/>
  </w:style>
  <w:style w:type="paragraph" w:styleId="FootnoteText">
    <w:name w:val="footnote text"/>
    <w:basedOn w:val="Normal"/>
    <w:link w:val="FootnoteTextChar"/>
    <w:uiPriority w:val="99"/>
    <w:semiHidden/>
    <w:unhideWhenUsed/>
    <w:rsid w:val="007C53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C531E"/>
    <w:rPr>
      <w:rFonts w:ascii="Helvetica" w:hAnsi="Helvetica"/>
      <w:sz w:val="20"/>
      <w:szCs w:val="20"/>
    </w:rPr>
  </w:style>
  <w:style w:type="character" w:styleId="FootnoteReference">
    <w:name w:val="footnote reference"/>
    <w:basedOn w:val="DefaultParagraphFont"/>
    <w:uiPriority w:val="99"/>
    <w:semiHidden/>
    <w:unhideWhenUsed/>
    <w:rsid w:val="007C531E"/>
    <w:rPr>
      <w:vertAlign w:val="superscript"/>
    </w:rPr>
  </w:style>
  <w:style w:type="paragraph" w:styleId="Caption">
    <w:name w:val="caption"/>
    <w:basedOn w:val="Normal"/>
    <w:next w:val="Normal"/>
    <w:uiPriority w:val="35"/>
    <w:unhideWhenUsed/>
    <w:qFormat/>
    <w:rsid w:val="00717AA3"/>
    <w:pPr>
      <w:spacing w:line="240" w:lineRule="auto"/>
      <w:jc w:val="both"/>
    </w:pPr>
    <w:rPr>
      <w:rFonts w:ascii="Arial Unicode MS" w:eastAsia="PMingLiU" w:hAnsi="Arial Unicode MS" w:cs="Times New Roman"/>
      <w:b/>
      <w:bCs/>
      <w:color w:val="4F81BD"/>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57433">
      <w:bodyDiv w:val="1"/>
      <w:marLeft w:val="0"/>
      <w:marRight w:val="0"/>
      <w:marTop w:val="0"/>
      <w:marBottom w:val="0"/>
      <w:divBdr>
        <w:top w:val="none" w:sz="0" w:space="0" w:color="auto"/>
        <w:left w:val="none" w:sz="0" w:space="0" w:color="auto"/>
        <w:bottom w:val="none" w:sz="0" w:space="0" w:color="auto"/>
        <w:right w:val="none" w:sz="0" w:space="0" w:color="auto"/>
      </w:divBdr>
    </w:div>
    <w:div w:id="260601404">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436438068">
      <w:bodyDiv w:val="1"/>
      <w:marLeft w:val="0"/>
      <w:marRight w:val="0"/>
      <w:marTop w:val="0"/>
      <w:marBottom w:val="0"/>
      <w:divBdr>
        <w:top w:val="none" w:sz="0" w:space="0" w:color="auto"/>
        <w:left w:val="none" w:sz="0" w:space="0" w:color="auto"/>
        <w:bottom w:val="none" w:sz="0" w:space="0" w:color="auto"/>
        <w:right w:val="none" w:sz="0" w:space="0" w:color="auto"/>
      </w:divBdr>
      <w:divsChild>
        <w:div w:id="179396162">
          <w:marLeft w:val="0"/>
          <w:marRight w:val="0"/>
          <w:marTop w:val="240"/>
          <w:marBottom w:val="120"/>
          <w:divBdr>
            <w:top w:val="none" w:sz="0" w:space="0" w:color="auto"/>
            <w:left w:val="none" w:sz="0" w:space="0" w:color="auto"/>
            <w:bottom w:val="none" w:sz="0" w:space="0" w:color="auto"/>
            <w:right w:val="none" w:sz="0" w:space="0" w:color="auto"/>
          </w:divBdr>
        </w:div>
        <w:div w:id="1024401486">
          <w:marLeft w:val="0"/>
          <w:marRight w:val="0"/>
          <w:marTop w:val="0"/>
          <w:marBottom w:val="120"/>
          <w:divBdr>
            <w:top w:val="none" w:sz="0" w:space="0" w:color="auto"/>
            <w:left w:val="none" w:sz="0" w:space="0" w:color="auto"/>
            <w:bottom w:val="none" w:sz="0" w:space="0" w:color="auto"/>
            <w:right w:val="none" w:sz="0" w:space="0" w:color="auto"/>
          </w:divBdr>
        </w:div>
        <w:div w:id="1797530270">
          <w:marLeft w:val="0"/>
          <w:marRight w:val="0"/>
          <w:marTop w:val="0"/>
          <w:marBottom w:val="120"/>
          <w:divBdr>
            <w:top w:val="none" w:sz="0" w:space="0" w:color="auto"/>
            <w:left w:val="none" w:sz="0" w:space="0" w:color="auto"/>
            <w:bottom w:val="none" w:sz="0" w:space="0" w:color="auto"/>
            <w:right w:val="none" w:sz="0" w:space="0" w:color="auto"/>
          </w:divBdr>
        </w:div>
        <w:div w:id="619264648">
          <w:marLeft w:val="0"/>
          <w:marRight w:val="0"/>
          <w:marTop w:val="0"/>
          <w:marBottom w:val="120"/>
          <w:divBdr>
            <w:top w:val="none" w:sz="0" w:space="0" w:color="auto"/>
            <w:left w:val="none" w:sz="0" w:space="0" w:color="auto"/>
            <w:bottom w:val="none" w:sz="0" w:space="0" w:color="auto"/>
            <w:right w:val="none" w:sz="0" w:space="0" w:color="auto"/>
          </w:divBdr>
        </w:div>
        <w:div w:id="408888737">
          <w:marLeft w:val="0"/>
          <w:marRight w:val="0"/>
          <w:marTop w:val="0"/>
          <w:marBottom w:val="120"/>
          <w:divBdr>
            <w:top w:val="none" w:sz="0" w:space="0" w:color="auto"/>
            <w:left w:val="none" w:sz="0" w:space="0" w:color="auto"/>
            <w:bottom w:val="none" w:sz="0" w:space="0" w:color="auto"/>
            <w:right w:val="none" w:sz="0" w:space="0" w:color="auto"/>
          </w:divBdr>
        </w:div>
        <w:div w:id="292906493">
          <w:marLeft w:val="0"/>
          <w:marRight w:val="0"/>
          <w:marTop w:val="0"/>
          <w:marBottom w:val="120"/>
          <w:divBdr>
            <w:top w:val="none" w:sz="0" w:space="0" w:color="auto"/>
            <w:left w:val="none" w:sz="0" w:space="0" w:color="auto"/>
            <w:bottom w:val="none" w:sz="0" w:space="0" w:color="auto"/>
            <w:right w:val="none" w:sz="0" w:space="0" w:color="auto"/>
          </w:divBdr>
        </w:div>
        <w:div w:id="888610665">
          <w:marLeft w:val="0"/>
          <w:marRight w:val="0"/>
          <w:marTop w:val="0"/>
          <w:marBottom w:val="120"/>
          <w:divBdr>
            <w:top w:val="none" w:sz="0" w:space="0" w:color="auto"/>
            <w:left w:val="none" w:sz="0" w:space="0" w:color="auto"/>
            <w:bottom w:val="none" w:sz="0" w:space="0" w:color="auto"/>
            <w:right w:val="none" w:sz="0" w:space="0" w:color="auto"/>
          </w:divBdr>
        </w:div>
        <w:div w:id="570505919">
          <w:marLeft w:val="0"/>
          <w:marRight w:val="0"/>
          <w:marTop w:val="0"/>
          <w:marBottom w:val="120"/>
          <w:divBdr>
            <w:top w:val="none" w:sz="0" w:space="0" w:color="auto"/>
            <w:left w:val="none" w:sz="0" w:space="0" w:color="auto"/>
            <w:bottom w:val="none" w:sz="0" w:space="0" w:color="auto"/>
            <w:right w:val="none" w:sz="0" w:space="0" w:color="auto"/>
          </w:divBdr>
        </w:div>
        <w:div w:id="1564632490">
          <w:marLeft w:val="0"/>
          <w:marRight w:val="0"/>
          <w:marTop w:val="0"/>
          <w:marBottom w:val="120"/>
          <w:divBdr>
            <w:top w:val="none" w:sz="0" w:space="0" w:color="auto"/>
            <w:left w:val="none" w:sz="0" w:space="0" w:color="auto"/>
            <w:bottom w:val="none" w:sz="0" w:space="0" w:color="auto"/>
            <w:right w:val="none" w:sz="0" w:space="0" w:color="auto"/>
          </w:divBdr>
        </w:div>
        <w:div w:id="1424522623">
          <w:marLeft w:val="0"/>
          <w:marRight w:val="0"/>
          <w:marTop w:val="0"/>
          <w:marBottom w:val="120"/>
          <w:divBdr>
            <w:top w:val="none" w:sz="0" w:space="0" w:color="auto"/>
            <w:left w:val="none" w:sz="0" w:space="0" w:color="auto"/>
            <w:bottom w:val="none" w:sz="0" w:space="0" w:color="auto"/>
            <w:right w:val="none" w:sz="0" w:space="0" w:color="auto"/>
          </w:divBdr>
        </w:div>
        <w:div w:id="502937222">
          <w:marLeft w:val="0"/>
          <w:marRight w:val="0"/>
          <w:marTop w:val="0"/>
          <w:marBottom w:val="120"/>
          <w:divBdr>
            <w:top w:val="none" w:sz="0" w:space="0" w:color="auto"/>
            <w:left w:val="none" w:sz="0" w:space="0" w:color="auto"/>
            <w:bottom w:val="none" w:sz="0" w:space="0" w:color="auto"/>
            <w:right w:val="none" w:sz="0" w:space="0" w:color="auto"/>
          </w:divBdr>
        </w:div>
        <w:div w:id="1263143409">
          <w:marLeft w:val="0"/>
          <w:marRight w:val="0"/>
          <w:marTop w:val="0"/>
          <w:marBottom w:val="120"/>
          <w:divBdr>
            <w:top w:val="none" w:sz="0" w:space="0" w:color="auto"/>
            <w:left w:val="none" w:sz="0" w:space="0" w:color="auto"/>
            <w:bottom w:val="none" w:sz="0" w:space="0" w:color="auto"/>
            <w:right w:val="none" w:sz="0" w:space="0" w:color="auto"/>
          </w:divBdr>
        </w:div>
        <w:div w:id="1534344986">
          <w:marLeft w:val="0"/>
          <w:marRight w:val="0"/>
          <w:marTop w:val="0"/>
          <w:marBottom w:val="120"/>
          <w:divBdr>
            <w:top w:val="none" w:sz="0" w:space="0" w:color="auto"/>
            <w:left w:val="none" w:sz="0" w:space="0" w:color="auto"/>
            <w:bottom w:val="none" w:sz="0" w:space="0" w:color="auto"/>
            <w:right w:val="none" w:sz="0" w:space="0" w:color="auto"/>
          </w:divBdr>
        </w:div>
        <w:div w:id="1410809309">
          <w:marLeft w:val="0"/>
          <w:marRight w:val="0"/>
          <w:marTop w:val="0"/>
          <w:marBottom w:val="120"/>
          <w:divBdr>
            <w:top w:val="none" w:sz="0" w:space="0" w:color="auto"/>
            <w:left w:val="none" w:sz="0" w:space="0" w:color="auto"/>
            <w:bottom w:val="none" w:sz="0" w:space="0" w:color="auto"/>
            <w:right w:val="none" w:sz="0" w:space="0" w:color="auto"/>
          </w:divBdr>
        </w:div>
        <w:div w:id="1851330176">
          <w:marLeft w:val="0"/>
          <w:marRight w:val="0"/>
          <w:marTop w:val="0"/>
          <w:marBottom w:val="120"/>
          <w:divBdr>
            <w:top w:val="none" w:sz="0" w:space="0" w:color="auto"/>
            <w:left w:val="none" w:sz="0" w:space="0" w:color="auto"/>
            <w:bottom w:val="none" w:sz="0" w:space="0" w:color="auto"/>
            <w:right w:val="none" w:sz="0" w:space="0" w:color="auto"/>
          </w:divBdr>
        </w:div>
        <w:div w:id="1308516158">
          <w:marLeft w:val="0"/>
          <w:marRight w:val="0"/>
          <w:marTop w:val="0"/>
          <w:marBottom w:val="120"/>
          <w:divBdr>
            <w:top w:val="none" w:sz="0" w:space="0" w:color="auto"/>
            <w:left w:val="none" w:sz="0" w:space="0" w:color="auto"/>
            <w:bottom w:val="none" w:sz="0" w:space="0" w:color="auto"/>
            <w:right w:val="none" w:sz="0" w:space="0" w:color="auto"/>
          </w:divBdr>
        </w:div>
        <w:div w:id="1793673402">
          <w:marLeft w:val="0"/>
          <w:marRight w:val="0"/>
          <w:marTop w:val="0"/>
          <w:marBottom w:val="120"/>
          <w:divBdr>
            <w:top w:val="none" w:sz="0" w:space="0" w:color="auto"/>
            <w:left w:val="none" w:sz="0" w:space="0" w:color="auto"/>
            <w:bottom w:val="none" w:sz="0" w:space="0" w:color="auto"/>
            <w:right w:val="none" w:sz="0" w:space="0" w:color="auto"/>
          </w:divBdr>
        </w:div>
        <w:div w:id="607808374">
          <w:marLeft w:val="0"/>
          <w:marRight w:val="0"/>
          <w:marTop w:val="0"/>
          <w:marBottom w:val="120"/>
          <w:divBdr>
            <w:top w:val="none" w:sz="0" w:space="0" w:color="auto"/>
            <w:left w:val="none" w:sz="0" w:space="0" w:color="auto"/>
            <w:bottom w:val="none" w:sz="0" w:space="0" w:color="auto"/>
            <w:right w:val="none" w:sz="0" w:space="0" w:color="auto"/>
          </w:divBdr>
        </w:div>
        <w:div w:id="666251692">
          <w:marLeft w:val="0"/>
          <w:marRight w:val="0"/>
          <w:marTop w:val="0"/>
          <w:marBottom w:val="120"/>
          <w:divBdr>
            <w:top w:val="none" w:sz="0" w:space="0" w:color="auto"/>
            <w:left w:val="none" w:sz="0" w:space="0" w:color="auto"/>
            <w:bottom w:val="none" w:sz="0" w:space="0" w:color="auto"/>
            <w:right w:val="none" w:sz="0" w:space="0" w:color="auto"/>
          </w:divBdr>
        </w:div>
        <w:div w:id="946935622">
          <w:marLeft w:val="0"/>
          <w:marRight w:val="0"/>
          <w:marTop w:val="0"/>
          <w:marBottom w:val="120"/>
          <w:divBdr>
            <w:top w:val="none" w:sz="0" w:space="0" w:color="auto"/>
            <w:left w:val="none" w:sz="0" w:space="0" w:color="auto"/>
            <w:bottom w:val="none" w:sz="0" w:space="0" w:color="auto"/>
            <w:right w:val="none" w:sz="0" w:space="0" w:color="auto"/>
          </w:divBdr>
        </w:div>
      </w:divsChild>
    </w:div>
    <w:div w:id="1804230440">
      <w:bodyDiv w:val="1"/>
      <w:marLeft w:val="0"/>
      <w:marRight w:val="0"/>
      <w:marTop w:val="0"/>
      <w:marBottom w:val="0"/>
      <w:divBdr>
        <w:top w:val="none" w:sz="0" w:space="0" w:color="auto"/>
        <w:left w:val="none" w:sz="0" w:space="0" w:color="auto"/>
        <w:bottom w:val="none" w:sz="0" w:space="0" w:color="auto"/>
        <w:right w:val="none" w:sz="0" w:space="0" w:color="auto"/>
      </w:divBdr>
    </w:div>
    <w:div w:id="182034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footer" Target="footer3.xml"/><Relationship Id="rId26" Type="http://schemas.openxmlformats.org/officeDocument/2006/relationships/footer" Target="footer5.xml"/><Relationship Id="rId39" Type="http://schemas.openxmlformats.org/officeDocument/2006/relationships/footer" Target="footer9.xml"/><Relationship Id="rId21" Type="http://schemas.openxmlformats.org/officeDocument/2006/relationships/header" Target="header11.xml"/><Relationship Id="rId34" Type="http://schemas.openxmlformats.org/officeDocument/2006/relationships/header" Target="header20.xml"/><Relationship Id="rId42" Type="http://schemas.openxmlformats.org/officeDocument/2006/relationships/header" Target="header2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3.xml"/><Relationship Id="rId32" Type="http://schemas.openxmlformats.org/officeDocument/2006/relationships/header" Target="header18.xml"/><Relationship Id="rId37" Type="http://schemas.openxmlformats.org/officeDocument/2006/relationships/header" Target="header22.xml"/><Relationship Id="rId40" Type="http://schemas.openxmlformats.org/officeDocument/2006/relationships/header" Target="header24.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footer" Target="footer6.xml"/><Relationship Id="rId36" Type="http://schemas.openxmlformats.org/officeDocument/2006/relationships/header" Target="header21.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footer" Target="footer7.xml"/><Relationship Id="rId44" Type="http://schemas.openxmlformats.org/officeDocument/2006/relationships/header" Target="header2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eader" Target="header15.xml"/><Relationship Id="rId30" Type="http://schemas.openxmlformats.org/officeDocument/2006/relationships/header" Target="header17.xml"/><Relationship Id="rId35" Type="http://schemas.openxmlformats.org/officeDocument/2006/relationships/footer" Target="footer8.xml"/><Relationship Id="rId43" Type="http://schemas.openxmlformats.org/officeDocument/2006/relationships/footer" Target="footer10.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4.xml"/><Relationship Id="rId33" Type="http://schemas.openxmlformats.org/officeDocument/2006/relationships/header" Target="header19.xml"/><Relationship Id="rId38" Type="http://schemas.openxmlformats.org/officeDocument/2006/relationships/header" Target="header23.xml"/><Relationship Id="rId46" Type="http://schemas.openxmlformats.org/officeDocument/2006/relationships/theme" Target="theme/theme1.xml"/><Relationship Id="rId20" Type="http://schemas.openxmlformats.org/officeDocument/2006/relationships/header" Target="header10.xml"/><Relationship Id="rId41" Type="http://schemas.openxmlformats.org/officeDocument/2006/relationships/header" Target="header2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8CDA1-2F8A-6C4A-B958-865ED2026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4034</Words>
  <Characters>22996</Characters>
  <Application>Microsoft Office Word</Application>
  <DocSecurity>0</DocSecurity>
  <Lines>191</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2017-03-13T11:00:00Z</cp:lastPrinted>
  <dcterms:created xsi:type="dcterms:W3CDTF">2018-07-17T11:16:00Z</dcterms:created>
  <dcterms:modified xsi:type="dcterms:W3CDTF">2018-07-17T11:17:00Z</dcterms:modified>
</cp:coreProperties>
</file>